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15" w:rsidRPr="00073D5A" w:rsidRDefault="00381D15" w:rsidP="00381D15">
      <w:pPr>
        <w:ind w:left="5580" w:hanging="5580"/>
        <w:jc w:val="right"/>
      </w:pPr>
      <w:r w:rsidRPr="00073D5A">
        <w:t xml:space="preserve">Приложение </w:t>
      </w:r>
      <w:r>
        <w:t>1</w:t>
      </w:r>
    </w:p>
    <w:p w:rsidR="00381D15" w:rsidRPr="00073D5A" w:rsidRDefault="00381D15" w:rsidP="00381D15">
      <w:pPr>
        <w:ind w:left="5580" w:hanging="5580"/>
        <w:jc w:val="right"/>
      </w:pPr>
      <w:r w:rsidRPr="00073D5A">
        <w:t>к решению Совета депутатов</w:t>
      </w:r>
    </w:p>
    <w:p w:rsidR="00381D15" w:rsidRPr="00073D5A" w:rsidRDefault="00381D15" w:rsidP="00381D15">
      <w:pPr>
        <w:ind w:left="5580" w:hanging="5580"/>
        <w:jc w:val="right"/>
      </w:pPr>
      <w:r w:rsidRPr="00073D5A">
        <w:t>Воскресенского муниципального округа</w:t>
      </w:r>
    </w:p>
    <w:p w:rsidR="00381D15" w:rsidRPr="00073D5A" w:rsidRDefault="00381D15" w:rsidP="00381D15">
      <w:pPr>
        <w:jc w:val="right"/>
      </w:pPr>
      <w:r w:rsidRPr="00073D5A">
        <w:t>Нижегородской области</w:t>
      </w:r>
    </w:p>
    <w:p w:rsidR="00381D15" w:rsidRDefault="00381D15" w:rsidP="00381D15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381D15" w:rsidRDefault="00381D15" w:rsidP="00381D15">
      <w:pPr>
        <w:jc w:val="right"/>
      </w:pPr>
      <w:r>
        <w:t>(в редакции решения Совета депутатов от 2</w:t>
      </w:r>
      <w:r w:rsidR="00E94402">
        <w:t>4</w:t>
      </w:r>
      <w:r>
        <w:t>.0</w:t>
      </w:r>
      <w:r w:rsidR="00E94402">
        <w:t>2</w:t>
      </w:r>
      <w:r>
        <w:t>.2026 №1</w:t>
      </w:r>
      <w:r w:rsidR="00E94402">
        <w:t>0</w:t>
      </w:r>
      <w:r>
        <w:t>)</w:t>
      </w:r>
    </w:p>
    <w:p w:rsidR="00381D15" w:rsidRDefault="00381D15" w:rsidP="00381D15">
      <w:pPr>
        <w:jc w:val="right"/>
      </w:pPr>
    </w:p>
    <w:p w:rsidR="00381D15" w:rsidRPr="00073D5A" w:rsidRDefault="00381D15" w:rsidP="00381D15">
      <w:pPr>
        <w:jc w:val="right"/>
      </w:pPr>
    </w:p>
    <w:p w:rsidR="00381D15" w:rsidRPr="00073D5A" w:rsidRDefault="00381D15" w:rsidP="00381D15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Поступление доходов</w:t>
      </w:r>
    </w:p>
    <w:p w:rsidR="00381D15" w:rsidRPr="00073D5A" w:rsidRDefault="00381D15" w:rsidP="00381D15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 группам, подгруппам и статьям бюджетной классификации</w:t>
      </w:r>
    </w:p>
    <w:p w:rsidR="00381D15" w:rsidRDefault="00381D15" w:rsidP="00381D15">
      <w:pPr>
        <w:tabs>
          <w:tab w:val="left" w:pos="2820"/>
        </w:tabs>
        <w:jc w:val="right"/>
      </w:pPr>
      <w:r w:rsidRPr="00073D5A">
        <w:t>рублей</w:t>
      </w:r>
    </w:p>
    <w:tbl>
      <w:tblPr>
        <w:tblW w:w="15620" w:type="dxa"/>
        <w:jc w:val="center"/>
        <w:tblInd w:w="1201" w:type="dxa"/>
        <w:tblLook w:val="04A0" w:firstRow="1" w:lastRow="0" w:firstColumn="1" w:lastColumn="0" w:noHBand="0" w:noVBand="1"/>
      </w:tblPr>
      <w:tblGrid>
        <w:gridCol w:w="6100"/>
        <w:gridCol w:w="2920"/>
        <w:gridCol w:w="2200"/>
        <w:gridCol w:w="2200"/>
        <w:gridCol w:w="2200"/>
      </w:tblGrid>
      <w:tr w:rsidR="00E94402" w:rsidRPr="00E94402" w:rsidTr="005808E9">
        <w:trPr>
          <w:trHeight w:val="300"/>
          <w:jc w:val="center"/>
        </w:trPr>
        <w:tc>
          <w:tcPr>
            <w:tcW w:w="6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E94402" w:rsidRPr="00E94402" w:rsidTr="005808E9">
        <w:trPr>
          <w:trHeight w:val="300"/>
          <w:jc w:val="center"/>
        </w:trPr>
        <w:tc>
          <w:tcPr>
            <w:tcW w:w="6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E94402" w:rsidRPr="00E94402" w:rsidTr="005808E9">
        <w:trPr>
          <w:trHeight w:val="300"/>
          <w:jc w:val="center"/>
        </w:trPr>
        <w:tc>
          <w:tcPr>
            <w:tcW w:w="6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402" w:rsidRPr="00E94402" w:rsidRDefault="00E94402" w:rsidP="00E94402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E94402" w:rsidRPr="00E94402" w:rsidTr="005808E9">
        <w:trPr>
          <w:trHeight w:val="75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440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440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440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440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402" w:rsidRPr="00E94402" w:rsidRDefault="00E94402" w:rsidP="00E94402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E94402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E94402" w:rsidRPr="00E94402" w:rsidTr="005808E9">
        <w:trPr>
          <w:trHeight w:val="75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440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440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440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370 898 400,00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440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405 513 900,00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440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433 051 600,00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Налоговые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338 768 800,00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372 491 100,00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399 060 700,00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252 995 000,00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273 790 100,00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296 303 000,00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 на доходы физических лиц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252 995 000,00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273 790 100,00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296 303 000,00</w:t>
            </w:r>
          </w:p>
        </w:tc>
      </w:tr>
      <w:tr w:rsidR="00E94402" w:rsidRPr="00E94402" w:rsidTr="005808E9">
        <w:trPr>
          <w:trHeight w:val="378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283 466 800,00</w:t>
            </w:r>
          </w:p>
        </w:tc>
      </w:tr>
      <w:tr w:rsidR="00E94402" w:rsidRPr="00E94402" w:rsidTr="005808E9">
        <w:trPr>
          <w:trHeight w:val="441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 xml:space="preserve">и </w:t>
            </w:r>
            <w:r w:rsidRPr="00E94402">
              <w:rPr>
                <w:rFonts w:eastAsia="Times New Roman"/>
                <w:color w:val="000000"/>
              </w:rPr>
              <w:lastRenderedPageBreak/>
              <w:t>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1 01 02010 01 1000 110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283 466 800,00</w:t>
            </w:r>
          </w:p>
        </w:tc>
      </w:tr>
      <w:tr w:rsidR="00E94402" w:rsidRPr="00E94402" w:rsidTr="005808E9">
        <w:trPr>
          <w:trHeight w:val="283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1 01 02020 01 0000 110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580 000,00</w:t>
            </w:r>
          </w:p>
        </w:tc>
      </w:tr>
      <w:tr w:rsidR="00E94402" w:rsidRPr="00E94402" w:rsidTr="005808E9">
        <w:trPr>
          <w:trHeight w:val="315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1 01 02020 01 1000 110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580 000,00</w:t>
            </w:r>
          </w:p>
        </w:tc>
      </w:tr>
      <w:tr w:rsidR="00E94402" w:rsidRPr="00E94402" w:rsidTr="005808E9">
        <w:trPr>
          <w:trHeight w:val="5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E94402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1 01 02030 01 0000 110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6 462 400,00</w:t>
            </w:r>
          </w:p>
        </w:tc>
      </w:tr>
      <w:tr w:rsidR="00E94402" w:rsidRPr="00E94402" w:rsidTr="005808E9">
        <w:trPr>
          <w:trHeight w:val="283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E94402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1 01 02030 01 1000 110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6 462 400,00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1 01 02040 01 0000 110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5 118 000,00</w:t>
            </w:r>
          </w:p>
        </w:tc>
      </w:tr>
      <w:tr w:rsidR="00E94402" w:rsidRPr="00E94402" w:rsidTr="005808E9">
        <w:trPr>
          <w:trHeight w:val="189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1 01 02040 01 1000 110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5 118 000,00</w:t>
            </w:r>
          </w:p>
        </w:tc>
      </w:tr>
      <w:tr w:rsidR="00E94402" w:rsidRPr="00E94402" w:rsidTr="005808E9">
        <w:trPr>
          <w:trHeight w:val="83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</w:t>
            </w:r>
            <w:r w:rsidRPr="00E94402">
              <w:rPr>
                <w:rFonts w:eastAsia="Times New Roman"/>
                <w:color w:val="000000"/>
              </w:rPr>
              <w:lastRenderedPageBreak/>
              <w:t>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1 01 02080 01 0000 110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84 800,00</w:t>
            </w:r>
          </w:p>
        </w:tc>
      </w:tr>
      <w:tr w:rsidR="00E94402" w:rsidRPr="00E94402" w:rsidTr="005808E9">
        <w:trPr>
          <w:trHeight w:val="27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lastRenderedPageBreak/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</w:t>
            </w:r>
            <w:r w:rsidRPr="00E94402">
              <w:rPr>
                <w:rFonts w:eastAsia="Times New Roman"/>
                <w:color w:val="000000"/>
              </w:rPr>
              <w:lastRenderedPageBreak/>
              <w:t>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(</w:t>
            </w:r>
            <w:proofErr w:type="gramStart"/>
            <w:r w:rsidRPr="00E94402">
              <w:rPr>
                <w:rFonts w:eastAsia="Times New Roman"/>
                <w:color w:val="000000"/>
              </w:rPr>
              <w:t xml:space="preserve">сумма платежа (перерасчеты, недоимка и задолженность по соответствующему платежу, в том числе по </w:t>
            </w:r>
            <w:r w:rsidRPr="00E94402">
              <w:rPr>
                <w:rFonts w:eastAsia="Times New Roman"/>
                <w:color w:val="000000"/>
              </w:rPr>
              <w:lastRenderedPageBreak/>
              <w:t>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1 01 02080 01 1000 110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84 800,00</w:t>
            </w:r>
          </w:p>
        </w:tc>
      </w:tr>
      <w:tr w:rsidR="00E94402" w:rsidRPr="00E94402" w:rsidTr="005808E9">
        <w:trPr>
          <w:trHeight w:val="41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1 01 02130 01 0000 110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591 000,00</w:t>
            </w:r>
          </w:p>
        </w:tc>
      </w:tr>
      <w:tr w:rsidR="00E94402" w:rsidRPr="00E94402" w:rsidTr="005808E9">
        <w:trPr>
          <w:trHeight w:val="252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94402">
              <w:rPr>
                <w:rFonts w:eastAsia="Times New Roman"/>
                <w:color w:val="000000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1 01 02130 01 1000 110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591 000,00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1 03 00000 00 0000 000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31 806 600,00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42 463 300,00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44 155 700,00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1 03 02000 01 0000 110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31 806 600,00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44 155 700,00</w:t>
            </w:r>
          </w:p>
        </w:tc>
      </w:tr>
      <w:tr w:rsidR="00E94402" w:rsidRPr="00E94402" w:rsidTr="005808E9">
        <w:trPr>
          <w:trHeight w:val="2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1 03 02230 01 0000 110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23 040 500,00</w:t>
            </w:r>
          </w:p>
        </w:tc>
      </w:tr>
      <w:tr w:rsidR="00E94402" w:rsidRPr="00E94402" w:rsidTr="005808E9">
        <w:trPr>
          <w:trHeight w:val="55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r w:rsidRPr="00E94402">
              <w:rPr>
                <w:rFonts w:eastAsia="Times New Roman"/>
                <w:color w:val="000000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1 03 02231 01 0000 110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23 040 500,00</w:t>
            </w:r>
          </w:p>
        </w:tc>
      </w:tr>
      <w:tr w:rsidR="00E94402" w:rsidRPr="00E94402" w:rsidTr="005808E9">
        <w:trPr>
          <w:trHeight w:val="6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E94402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E94402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1 03 02240 01 0000 110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110 400,00</w:t>
            </w:r>
          </w:p>
        </w:tc>
      </w:tr>
      <w:tr w:rsidR="00E94402" w:rsidRPr="00E94402" w:rsidTr="005808E9">
        <w:trPr>
          <w:trHeight w:val="220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94402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E94402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1 03 02241 01 0000 110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110 400,00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1 03 02250 01 0000 110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22 303 000,00</w:t>
            </w:r>
          </w:p>
        </w:tc>
      </w:tr>
      <w:tr w:rsidR="00E94402" w:rsidRPr="00E94402" w:rsidTr="005808E9">
        <w:trPr>
          <w:trHeight w:val="189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1 03 02251 01 0000 110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22 303 000,00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1 03 02260 01 0000 110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-1 298 200,00</w:t>
            </w:r>
          </w:p>
        </w:tc>
      </w:tr>
      <w:tr w:rsidR="00E94402" w:rsidRPr="00E94402" w:rsidTr="005808E9">
        <w:trPr>
          <w:trHeight w:val="189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1 03 02261 01 0000 110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-1 298 200,00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27 003 800,00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28 085 200,00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29 205 100,00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1 05 01000 00 0000 110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25 604 400,00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26 630 600,00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27 695 700,00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1 05 01010 01 0000 110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18 279 200,00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1 05 01011 01 0000 110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18 279 200,00</w:t>
            </w:r>
          </w:p>
        </w:tc>
      </w:tr>
      <w:tr w:rsidR="00E94402" w:rsidRPr="00E94402" w:rsidTr="005808E9">
        <w:trPr>
          <w:trHeight w:val="2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 xml:space="preserve">Налог, взимаемый с налогоплательщиков, выбравших в </w:t>
            </w:r>
            <w:r w:rsidRPr="00E94402">
              <w:rPr>
                <w:rFonts w:eastAsia="Times New Roman"/>
                <w:color w:val="000000"/>
              </w:rPr>
              <w:lastRenderedPageBreak/>
              <w:t>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1 05 01011 01 1000 110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18 279 200,00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1 05 01020 01 0000 110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9 416 500,00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1 05 01021 01 0000 110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9 416 500,00</w:t>
            </w:r>
          </w:p>
        </w:tc>
      </w:tr>
      <w:tr w:rsidR="00E94402" w:rsidRPr="00E94402" w:rsidTr="005808E9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1 05 01021 01 1000 110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9 416 500,00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1 05 03000 01 0000 110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156 900,00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1 05 03010 01 0000 110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156 900,00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1 05 03010 01 1000 110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156 900,00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1 05 04000 02 0000 110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1 352 500,00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1 05 04060 02 0000 110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1 352 500,00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1 05 04060 02 1000 110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1 352 500,00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21 809 500,00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22 864 800,00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23 972 100,00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1 06 01000 00 0000 110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11 345 200,00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1 06 01020 14 0000 110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11 345 200,00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1 06 01020 14 1000 110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11 345 200,00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Земельный налог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1 06 06000 00 0000 110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12 136 600,00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12 379 400,00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12 626 900,00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Земельный налог с организаций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1 06 06030 00 0000 110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1 782 200,00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1 06 06032 14 0000 110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1 782 200,00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1 06 06032 14 1000 110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1 782 200,00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Земельный налог с физических лиц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1 06 06040 00 0000 110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10 844 700,00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1 06 06042 14 0000 110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10 844 700,00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lastRenderedPageBreak/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1 06 06042 14 1000 110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10 844 700,00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5 287 700,00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5 424 800,00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1 08 03000 01 0000 110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5 424 800,00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1 08 03010 01 0000 110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5 424 800,00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1 08 03010 01 1050 110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4 813 800,00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4 938 700,00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5 066 800,00</w:t>
            </w:r>
          </w:p>
        </w:tc>
      </w:tr>
      <w:tr w:rsidR="00E94402" w:rsidRPr="00E94402" w:rsidTr="005808E9">
        <w:trPr>
          <w:trHeight w:val="41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1 08 03010 01 1060 110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340 100,00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358 000,00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Неналоговые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32 129 600,00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33 022 800,00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33 990 900,00</w:t>
            </w:r>
          </w:p>
        </w:tc>
      </w:tr>
      <w:tr w:rsidR="00E94402" w:rsidRPr="00E94402" w:rsidTr="005808E9">
        <w:trPr>
          <w:trHeight w:val="27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15 577 400,00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16 200 500,00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16 848 500,00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1 11 05000 00 0000 120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15 161 700,00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15 768 200,00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16 398 900,00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1 11 05010 00 0000 120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9 641 200,00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1 11 05012 14 0000 120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9 641 200,00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1 11 05020 00 0000 120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953 500,00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1 11 05024 14 0000 120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953 500,00</w:t>
            </w:r>
          </w:p>
        </w:tc>
      </w:tr>
      <w:tr w:rsidR="00E94402" w:rsidRPr="00E94402" w:rsidTr="005808E9">
        <w:trPr>
          <w:trHeight w:val="1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1 11 05030 00 0000 120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5 804 200,00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</w:t>
            </w:r>
            <w:r w:rsidRPr="00E94402">
              <w:rPr>
                <w:rFonts w:eastAsia="Times New Roman"/>
                <w:color w:val="000000"/>
              </w:rPr>
              <w:lastRenderedPageBreak/>
              <w:t>бюджетных и автономных учреждений)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1 11 05034 14 0000 120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5 804 200,00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1 11 05300 00 0000 120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3 500,00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1 11 05310 00 0000 120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3 500,00</w:t>
            </w:r>
          </w:p>
        </w:tc>
      </w:tr>
      <w:tr w:rsidR="00E94402" w:rsidRPr="00E94402" w:rsidTr="005808E9">
        <w:trPr>
          <w:trHeight w:val="2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1 11 05312 14 0000 120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3 500,00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1 11 07000 00 0000 120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45 700,00</w:t>
            </w:r>
          </w:p>
        </w:tc>
      </w:tr>
      <w:tr w:rsidR="00E94402" w:rsidRPr="00E94402" w:rsidTr="005808E9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1 11 07010 00 0000 120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45 700,00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1 11 07014 14 0000 120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45 700,00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1 11 09000 00 0000 120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400 400,00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1 11 09040 00 0000 120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400 400,00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1 11 09044 14 0000 120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400 400,00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1 13 00000 00 0000 000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13 152 200,00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13 678 300,00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14 225 400,00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1 13 01000 00 0000 130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12 597 400,00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12 597 400,00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12 597 400,00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E94402">
              <w:rPr>
                <w:rFonts w:eastAsia="Times New Roman"/>
                <w:color w:val="000000"/>
              </w:rPr>
              <w:t>Егоровская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197 000,00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205 000,00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БОГОРОДСКАЯ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1 13 01994 14 0021 130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737 000,00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766 000,00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796 000,00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1 13 01994 14 0023 130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218 400,00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227 100,00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E94402">
              <w:rPr>
                <w:rFonts w:eastAsia="Times New Roman"/>
                <w:color w:val="000000"/>
              </w:rPr>
              <w:t>БЛАГОВЕЩЕНСКАЯ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1 13 01994 14 0031 130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307 000,00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319 000,00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332 000,00</w:t>
            </w:r>
          </w:p>
        </w:tc>
      </w:tr>
      <w:tr w:rsidR="00E94402" w:rsidRPr="00E94402" w:rsidTr="005808E9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1 13 01994 14 0033 130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460 000,00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478 400,00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497 500,00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1 13 01994 14 0041 130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362 000,00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376 700,00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391 900,00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1 13 01994 14 0051 130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1 096 000,00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1 185 100,00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E94402">
              <w:rPr>
                <w:rFonts w:eastAsia="Times New Roman"/>
                <w:color w:val="000000"/>
              </w:rPr>
              <w:t>Елдежская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школа – филиал МОУ ГЛУХОВСКАЯ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1 13 01994 14 0061 130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E94402">
              <w:rPr>
                <w:rFonts w:eastAsia="Times New Roman"/>
                <w:color w:val="000000"/>
              </w:rPr>
              <w:t>ВЛАДИМИРСКАЯ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646 000,00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672 000,00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699 000,00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1 025 000,00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1 066 000,00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1 109 000,00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1 13 01994 14 0091 130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369 000,00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399 000,00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1 13 01994 14 0101 130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328 000,00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355 000,00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E94402">
              <w:rPr>
                <w:rFonts w:eastAsia="Times New Roman"/>
                <w:color w:val="000000"/>
              </w:rPr>
              <w:t>Нестиарская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1 13 01994 14 0111 130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91 000,00</w:t>
            </w:r>
          </w:p>
        </w:tc>
      </w:tr>
      <w:tr w:rsidR="00E94402" w:rsidRPr="00E94402" w:rsidTr="005808E9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1 13 01994 14 0121 130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67 000,00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7 "СКАЗКА"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1 13 01994 14 0161 130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1 019 000,00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1 060 000,00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1 102 000,00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1 13 01994 14 0171 130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988 000,00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1 027 800,00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1 13 01994 14 0181 130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1 170 000,00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1 217 000,00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1 13 01994 14 0191 130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1 378 000,00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1 433 000,00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1 13 01994 14 0211 130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243 000,00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263 000,00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ВОЗДВИЖЕНСКАЯ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1 13 01994 14 0271 130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723 100,00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752 000,00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МКДОУ ВЛАДИМИРСКИЙ ДЕТСКИЙ САД "РУЧЕЕК"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1 13 01994 14 0281 130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399 300,00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415 000,00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1 13 02000 00 0000 130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1 505 200,00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1 565 400,00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1 628 000,00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1 13 02060 00 0000 130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970 900,00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1 13 02064 14 0000 130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970 900,00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1 13 02990 00 0000 130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657 100,00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1 13 02994 14 0000 130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657 100,00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1 14 00000 00 0000 000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2 800 000,00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2 520 000,00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2 268 000,00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1 14 06000 00 0000 430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1 215 000,00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1 14 06010 00 0000 430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1 215 000,00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1 14 06012 14 0000 430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1 215 000,00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1 14 06300 00 0000 430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630 000,00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567 000,00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1 14 06310 00 0000 430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540 000,00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1 14 06312 14 0000 430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540 000,00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1 14 06320 00 0000 430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27 000,00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1 14 06324 14 0000 430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27 000,00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1 14 13000 00 0000 000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486 000,00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1 14 13040 14 0000 410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486 000,00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624 000,00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649 000,00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1 16 01000 01 0000 140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588 000,00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611 520,00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636 000,00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1 16 01050 01 0000 140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4 550,00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1 16 01053 01 0000 140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4 550,00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1 16 01060 01 0000 140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65 510,00</w:t>
            </w:r>
          </w:p>
        </w:tc>
      </w:tr>
      <w:tr w:rsidR="00E94402" w:rsidRPr="00E94402" w:rsidTr="005808E9">
        <w:trPr>
          <w:trHeight w:val="697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1 16 01063 01 0000 140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65 510,00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1 16 01070 01 0000 140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19 470,00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</w:t>
            </w:r>
            <w:r w:rsidRPr="00E94402">
              <w:rPr>
                <w:rFonts w:eastAsia="Times New Roman"/>
                <w:color w:val="000000"/>
              </w:rPr>
              <w:lastRenderedPageBreak/>
              <w:t>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1 16 01073 01 0000 140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19 470,00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1 16 01080 01 0000 140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45 430,00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1 16 01083 01 0000 140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45 430,00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1 16 01090 01 0000 140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1 420,00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1 16 01093 01 0000 140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1 420,00</w:t>
            </w:r>
          </w:p>
        </w:tc>
      </w:tr>
      <w:tr w:rsidR="00E94402" w:rsidRPr="00E94402" w:rsidTr="005808E9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1 16 01130 01 0000 140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1 16 01133 01 0000 140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1 16 01140 01 0000 140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45 430,00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1 16 01143 01 0000 140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45 430,00</w:t>
            </w:r>
          </w:p>
        </w:tc>
      </w:tr>
      <w:tr w:rsidR="00E94402" w:rsidRPr="00E94402" w:rsidTr="005808E9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1 16 01150 01 0000 140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1 150,00</w:t>
            </w:r>
          </w:p>
        </w:tc>
      </w:tr>
      <w:tr w:rsidR="00E94402" w:rsidRPr="00E94402" w:rsidTr="005808E9">
        <w:trPr>
          <w:trHeight w:val="55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</w:t>
            </w:r>
            <w:r w:rsidRPr="00E94402">
              <w:rPr>
                <w:rFonts w:eastAsia="Times New Roman"/>
                <w:color w:val="000000"/>
              </w:rPr>
              <w:lastRenderedPageBreak/>
              <w:t>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1 16 01153 01 0000 140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1 150,00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1 16 01170 01 0000 140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6 490,00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1 16 01173 01 0000 140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6 490,00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1 16 01190 01 0000 140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129 800,00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1 16 01193 01 0000 140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129 800,00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1 16 01200 01 0000 140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314 750,00</w:t>
            </w:r>
          </w:p>
        </w:tc>
      </w:tr>
      <w:tr w:rsidR="00E94402" w:rsidRPr="00E94402" w:rsidTr="005808E9">
        <w:trPr>
          <w:trHeight w:val="1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Административные штрафы, установленные главой 20 </w:t>
            </w:r>
            <w:r w:rsidRPr="00E94402">
              <w:rPr>
                <w:rFonts w:eastAsia="Times New Roman"/>
                <w:color w:val="000000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1 16 01203 01 0000 140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314 750,00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1 16 10000 00 0000 140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13 000,00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1 16 10120 00 0000 140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13 000,00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1 16 10123 01 0000 140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13 000,00</w:t>
            </w:r>
          </w:p>
        </w:tc>
      </w:tr>
      <w:tr w:rsidR="00E94402" w:rsidRPr="00E94402" w:rsidTr="005808E9">
        <w:trPr>
          <w:trHeight w:val="75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2 00 00000 00 0000 000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866 589 330,45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785 903 949,53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980 051 926,91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865 283 692,78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785 903 949,53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980 051 926,91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2 02 10000 00 0000 150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408 992 600,00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338 033 400,00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345 788 800,00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2 02 15001 00 0000 150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336 416 600,00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2 02 15001 14 0000 150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336 416 600,00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Дотации бюджетам муниципальных округов на выравнивание бюджетной обеспеченности из бюджета субъекта Российской Федерации (средства областного </w:t>
            </w:r>
            <w:r w:rsidRPr="00E94402">
              <w:rPr>
                <w:rFonts w:eastAsia="Times New Roman"/>
                <w:color w:val="000000"/>
              </w:rPr>
              <w:lastRenderedPageBreak/>
              <w:t>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2 02 15001 14 0220 150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336 416 600,00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2 02 15002 00 0000 150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9 372 200,00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2 02 15002 14 0000 150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9 372 200,00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Дотации бюджетам муниципальных округов на поддержку мер по обеспечению сбалансированности </w:t>
            </w:r>
            <w:proofErr w:type="spellStart"/>
            <w:r w:rsidRPr="00E94402">
              <w:rPr>
                <w:rFonts w:eastAsia="Times New Roman"/>
                <w:color w:val="000000"/>
              </w:rPr>
              <w:t>бюджетоа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(средства областного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2 02 15002 14 0220 150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9 372 200,00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64 829 349,81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55 040 381,53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227 292 649,91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Субсидии бюджетам на </w:t>
            </w:r>
            <w:proofErr w:type="spellStart"/>
            <w:r w:rsidRPr="00E9440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2 02 20077 00 0000 150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175 000 000,00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E9440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2 02 20077 14 0000 150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175 000 000,00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E9440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2 02 20077 14 0220 150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175 000 000,00</w:t>
            </w:r>
          </w:p>
        </w:tc>
      </w:tr>
      <w:tr w:rsidR="00E94402" w:rsidRPr="00E94402" w:rsidTr="005808E9">
        <w:trPr>
          <w:trHeight w:val="189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2 02 20302 00 0000 150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4 055 400,00</w:t>
            </w:r>
          </w:p>
        </w:tc>
      </w:tr>
      <w:tr w:rsidR="00E94402" w:rsidRPr="00E94402" w:rsidTr="005808E9">
        <w:trPr>
          <w:trHeight w:val="154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2 02 20302 14 0000 150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4 055 400,00</w:t>
            </w:r>
          </w:p>
        </w:tc>
      </w:tr>
      <w:tr w:rsidR="00E94402" w:rsidRPr="00E94402" w:rsidTr="005808E9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(средства областного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2 02 20302 14 0220 150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4 055 400,00</w:t>
            </w:r>
          </w:p>
        </w:tc>
      </w:tr>
      <w:tr w:rsidR="00E94402" w:rsidRPr="00E94402" w:rsidTr="005808E9">
        <w:trPr>
          <w:trHeight w:val="92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E94402">
              <w:rPr>
                <w:rFonts w:eastAsia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2 02 25304 00 0000 150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7 229 260,88</w:t>
            </w:r>
          </w:p>
        </w:tc>
      </w:tr>
      <w:tr w:rsidR="00E94402" w:rsidRPr="00E94402" w:rsidTr="005808E9">
        <w:trPr>
          <w:trHeight w:val="122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2 02 25304 14 0000 150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7 229 260,88</w:t>
            </w:r>
          </w:p>
        </w:tc>
      </w:tr>
      <w:tr w:rsidR="00E94402" w:rsidRPr="00E94402" w:rsidTr="005808E9">
        <w:trPr>
          <w:trHeight w:val="124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2 02 25304 14 0110 150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5 648 331,60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5 291 721,40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4 915 897,40</w:t>
            </w:r>
          </w:p>
        </w:tc>
      </w:tr>
      <w:tr w:rsidR="00E94402" w:rsidRPr="00E94402" w:rsidTr="005808E9">
        <w:trPr>
          <w:trHeight w:val="128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2 02 25304 14 0220 150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2 089 108,95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2 267 880,60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2 313 363,48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2 02 25497 00 0000 150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499 700,00</w:t>
            </w:r>
          </w:p>
        </w:tc>
      </w:tr>
      <w:tr w:rsidR="00E94402" w:rsidRPr="00E94402" w:rsidTr="005808E9">
        <w:trPr>
          <w:trHeight w:val="55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2 02 25497 14 0000 150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499 700,00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2 02 25497 14 0110 150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304 100,00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308 600,00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2 02 25497 14 0220 150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174 000,00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191 100,00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2 02 25519 00 0000 150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52 158,12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2 02 25519 14 0000 150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52 158,12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2 02 25519 14 0110 150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3 931 416,21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35 857,60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35 467,52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2 02 25519 14 0220 150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292 756,94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15 367,54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16 690,60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2 02 25555 00 0000 150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5 434 782,61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2 02 25555 14 0000 150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5 434 782,61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2 02 25555 14 0110 150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5 000 000,00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2 02 25555 14 0220 150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376 344,09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434 782,61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2 02 25576 00 0000 150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4 667 801,21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2 02 25576 14 0000 150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4 667 801,21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2 02 25576 14 0110 150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4 387 733,14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2 02 25576 14 0220 150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280 068,07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субсидии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2 02 29999 00 0000 150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42 880 785,96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35 021 348,30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2 02 29999 14 0000 150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42 880 785,96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35 021 348,30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субсидии бюджетам муниципальных округов за счет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2 02 29999 14 0220 150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42 880 785,96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35 021 348,30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388 112 803,61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389 779 540,00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403 882 440,00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2 02 30024 00 0000 150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328 034 403,61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329 567 440,00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343 159 340,00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2 02 30024 14 0000 150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328 034 403,61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329 567 440,00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343 159 340,00</w:t>
            </w:r>
          </w:p>
        </w:tc>
      </w:tr>
      <w:tr w:rsidR="00E94402" w:rsidRPr="00E94402" w:rsidTr="005808E9">
        <w:trPr>
          <w:trHeight w:val="55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за счет средств федерального </w:t>
            </w:r>
            <w:r w:rsidRPr="00E94402">
              <w:rPr>
                <w:rFonts w:eastAsia="Times New Roman"/>
                <w:color w:val="000000"/>
              </w:rPr>
              <w:lastRenderedPageBreak/>
              <w:t>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2 02 30024 14 0110 150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937 440,00</w:t>
            </w:r>
          </w:p>
        </w:tc>
      </w:tr>
      <w:tr w:rsidR="00E94402" w:rsidRPr="00E94402" w:rsidTr="005808E9">
        <w:trPr>
          <w:trHeight w:val="85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2 02 30024 14 0220 150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327 201 123,61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328 630 000,00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342 221 900,00</w:t>
            </w:r>
          </w:p>
        </w:tc>
      </w:tr>
      <w:tr w:rsidR="00E94402" w:rsidRPr="00E94402" w:rsidTr="005808E9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2 02 30029 00 0000 150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1 694 700,00</w:t>
            </w:r>
          </w:p>
        </w:tc>
      </w:tr>
      <w:tr w:rsidR="00E94402" w:rsidRPr="00E94402" w:rsidTr="005808E9">
        <w:trPr>
          <w:trHeight w:val="126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2 02 30029 14 0000 150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1 694 700,00</w:t>
            </w:r>
          </w:p>
        </w:tc>
      </w:tr>
      <w:tr w:rsidR="00E94402" w:rsidRPr="00E94402" w:rsidTr="005808E9">
        <w:trPr>
          <w:trHeight w:val="55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2 02 30029 14 0220 150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1 694 700,00</w:t>
            </w:r>
          </w:p>
        </w:tc>
      </w:tr>
      <w:tr w:rsidR="00E94402" w:rsidRPr="00E94402" w:rsidTr="005808E9">
        <w:trPr>
          <w:trHeight w:val="91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2 02 35082 00 0000 150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25 410 000,00</w:t>
            </w:r>
          </w:p>
        </w:tc>
      </w:tr>
      <w:tr w:rsidR="00E94402" w:rsidRPr="00E94402" w:rsidTr="005808E9">
        <w:trPr>
          <w:trHeight w:val="136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2 02 35082 14 0000 150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25 410 000,00</w:t>
            </w:r>
          </w:p>
        </w:tc>
      </w:tr>
      <w:tr w:rsidR="00E94402" w:rsidRPr="00E94402" w:rsidTr="005808E9">
        <w:trPr>
          <w:trHeight w:val="111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2 02 35082 14 0220 150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25 410 000,00</w:t>
            </w:r>
          </w:p>
        </w:tc>
      </w:tr>
      <w:tr w:rsidR="00E94402" w:rsidRPr="00E94402" w:rsidTr="005808E9">
        <w:trPr>
          <w:trHeight w:val="72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2 02 35118 00 0000 150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2 448 200,00</w:t>
            </w:r>
          </w:p>
        </w:tc>
      </w:tr>
      <w:tr w:rsidR="00E94402" w:rsidRPr="00E94402" w:rsidTr="005808E9">
        <w:trPr>
          <w:trHeight w:val="877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2 02 35118 14 0000 150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2 448 200,00</w:t>
            </w:r>
          </w:p>
        </w:tc>
      </w:tr>
      <w:tr w:rsidR="00E94402" w:rsidRPr="00E94402" w:rsidTr="005808E9">
        <w:trPr>
          <w:trHeight w:val="83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Субвенция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(средства федерального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2 02 35118 14 0110 150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2 448 200,00</w:t>
            </w:r>
          </w:p>
        </w:tc>
      </w:tr>
      <w:tr w:rsidR="00E94402" w:rsidRPr="00E94402" w:rsidTr="005808E9">
        <w:trPr>
          <w:trHeight w:val="8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2 02 35120 00 0000 150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8 600,00</w:t>
            </w:r>
          </w:p>
        </w:tc>
      </w:tr>
      <w:tr w:rsidR="00E94402" w:rsidRPr="00E94402" w:rsidTr="005808E9">
        <w:trPr>
          <w:trHeight w:val="104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2 02 35120 14 0000 150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8 600,00</w:t>
            </w:r>
          </w:p>
        </w:tc>
      </w:tr>
      <w:tr w:rsidR="00E94402" w:rsidRPr="00E94402" w:rsidTr="005808E9">
        <w:trPr>
          <w:trHeight w:val="122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2 02 35120 14 0110 150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8 600,00</w:t>
            </w:r>
          </w:p>
        </w:tc>
      </w:tr>
      <w:tr w:rsidR="00E94402" w:rsidRPr="00E94402" w:rsidTr="005808E9">
        <w:trPr>
          <w:trHeight w:val="1651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2 02 35303 00 0000 150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23 436 000,00</w:t>
            </w:r>
          </w:p>
        </w:tc>
      </w:tr>
      <w:tr w:rsidR="00E94402" w:rsidRPr="00E94402" w:rsidTr="005808E9">
        <w:trPr>
          <w:trHeight w:val="6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2 02 35303 14 0000 150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23 436 000,00</w:t>
            </w:r>
          </w:p>
        </w:tc>
      </w:tr>
      <w:tr w:rsidR="00E94402" w:rsidRPr="00E94402" w:rsidTr="005808E9">
        <w:trPr>
          <w:trHeight w:val="1411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2 02 35303 14 0110 150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23 436 000,00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Единая субвенция местным бюджетам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2 02 39998 00 0000 150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7 725 600,00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2 02 39998 14 0000 150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7 725 600,00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Единая субвенция бюджетам муниципальных округов (средства областного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2 02 39998 14 0220 150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7 725 600,00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Иные межбюджетные трансферты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2 02 40000 00 0000 150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3 348 939,36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3 050 628,00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3 088 037,00</w:t>
            </w:r>
          </w:p>
        </w:tc>
      </w:tr>
      <w:tr w:rsidR="00E94402" w:rsidRPr="00E94402" w:rsidTr="005808E9">
        <w:trPr>
          <w:trHeight w:val="107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2 02 45179 00 0000 150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2 740 584,00</w:t>
            </w:r>
          </w:p>
        </w:tc>
      </w:tr>
      <w:tr w:rsidR="00E94402" w:rsidRPr="00E94402" w:rsidTr="005808E9">
        <w:trPr>
          <w:trHeight w:val="123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2 02 45179 14 0000 150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2 740 584,00</w:t>
            </w:r>
          </w:p>
        </w:tc>
      </w:tr>
      <w:tr w:rsidR="00E94402" w:rsidRPr="00E94402" w:rsidTr="005808E9">
        <w:trPr>
          <w:trHeight w:val="12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E94402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2 02 45179 14 0110 150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2 325 503,00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2 517 536,00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2 521 337,00</w:t>
            </w:r>
          </w:p>
        </w:tc>
      </w:tr>
      <w:tr w:rsidR="00E94402" w:rsidRPr="00E94402" w:rsidTr="005808E9">
        <w:trPr>
          <w:trHeight w:val="697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E94402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2 02 45179 14 0220 150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148 436,36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189 492,00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219 247,00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2 02 49999 00 0000 150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347 453,00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2 02 49999 14 0000 150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347 453,00</w:t>
            </w:r>
          </w:p>
        </w:tc>
      </w:tr>
      <w:tr w:rsidR="00E94402" w:rsidRPr="00E94402" w:rsidTr="005808E9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2 02 49999 14 0220 150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347 453,00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2 07 00000 00 0000 000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>Прочие безвозмездные поступления в бюджеты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2 07 04000 14 0000 150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2 07 04050 14 0000 150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92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</w:t>
            </w:r>
            <w:proofErr w:type="spellStart"/>
            <w:r w:rsidRPr="00E94402">
              <w:rPr>
                <w:rFonts w:eastAsia="Times New Roman"/>
                <w:color w:val="000000"/>
              </w:rPr>
              <w:t>округов</w:t>
            </w:r>
            <w:proofErr w:type="gramStart"/>
            <w:r w:rsidRPr="00E94402">
              <w:rPr>
                <w:rFonts w:eastAsia="Times New Roman"/>
                <w:color w:val="000000"/>
              </w:rPr>
              <w:t>.С</w:t>
            </w:r>
            <w:proofErr w:type="gramEnd"/>
            <w:r w:rsidRPr="00E94402">
              <w:rPr>
                <w:rFonts w:eastAsia="Times New Roman"/>
                <w:color w:val="000000"/>
              </w:rPr>
              <w:t>редства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юридических лиц. Ремонт автомобильной дороги по ул. Зеленая в с. </w:t>
            </w:r>
            <w:proofErr w:type="spellStart"/>
            <w:r w:rsidRPr="00E94402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2 07 04050 14 1001 150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168 000,00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122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Устройство тротуара по ул. </w:t>
            </w:r>
            <w:proofErr w:type="spellStart"/>
            <w:r w:rsidRPr="00E94402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E94402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E94402">
              <w:rPr>
                <w:rFonts w:eastAsia="Times New Roman"/>
                <w:color w:val="000000"/>
              </w:rPr>
              <w:t>КМ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2 07 04050 14 1002 150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112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Школьная (участок 2) КМ 0+000 - КМ 0+588 в с. </w:t>
            </w:r>
            <w:proofErr w:type="gramStart"/>
            <w:r w:rsidRPr="00E94402">
              <w:rPr>
                <w:rFonts w:eastAsia="Times New Roman"/>
                <w:color w:val="000000"/>
              </w:rPr>
              <w:t>Владимирское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 Воскресенского муниципального округа Нижегородской области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2 07 04050 14 1003 150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820 000,00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6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Прочие безвозмездные поступления, зачисляемые в бюджеты муниципальных округов. Средства юридических лиц. Ремонт автомобильных дорог по ул. Железнодорожная и ул. Больничная в п. Красный Яр Воскресенского муниципального округа Нижегородской области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2 07 04050 14 1004 150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Центральная от д.2 до д.18 в д. </w:t>
            </w:r>
            <w:proofErr w:type="spellStart"/>
            <w:r w:rsidRPr="00E94402">
              <w:rPr>
                <w:rFonts w:eastAsia="Times New Roman"/>
                <w:color w:val="000000"/>
              </w:rPr>
              <w:t>Якшиха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2 07 04050 14 1005 150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602 000,00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lastRenderedPageBreak/>
              <w:t xml:space="preserve">Прочие безвозмездные поступления, зачисляемые в бюджеты муниципальных округов. Средства физических лиц. Ремонт автомобильной дороги по ул. Зеленая в с. </w:t>
            </w:r>
            <w:proofErr w:type="spellStart"/>
            <w:r w:rsidRPr="00E94402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2 07 04050 14 2001 150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78 000,00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100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физических лиц. Устройство тротуара по ул. </w:t>
            </w:r>
            <w:proofErr w:type="spellStart"/>
            <w:r w:rsidRPr="00E94402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E94402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E94402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E94402">
              <w:rPr>
                <w:rFonts w:eastAsia="Times New Roman"/>
                <w:color w:val="000000"/>
              </w:rPr>
              <w:t>КМ</w:t>
            </w:r>
            <w:proofErr w:type="gramEnd"/>
            <w:r w:rsidRPr="00E94402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2 07 04050 14 2002 150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 xml:space="preserve">2 19 00000 00 0000 000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E94402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74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2 19 00000 14 0000 150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77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2 19 60010 14 0000 150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7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(средства областного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 xml:space="preserve">2 19 60010 14 0220 150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0,00</w:t>
            </w:r>
          </w:p>
        </w:tc>
      </w:tr>
      <w:tr w:rsidR="00E94402" w:rsidRPr="00E94402" w:rsidTr="005808E9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both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ИТОГО ДОХОДОВ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402" w:rsidRPr="00E94402" w:rsidRDefault="00E94402" w:rsidP="00E94402">
            <w:pPr>
              <w:jc w:val="center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1 237 487 730,45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1 191 417 849,53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402" w:rsidRPr="00E94402" w:rsidRDefault="00E94402" w:rsidP="00E94402">
            <w:pPr>
              <w:jc w:val="right"/>
              <w:rPr>
                <w:rFonts w:eastAsia="Times New Roman"/>
                <w:color w:val="000000"/>
              </w:rPr>
            </w:pPr>
            <w:r w:rsidRPr="00E94402">
              <w:rPr>
                <w:rFonts w:eastAsia="Times New Roman"/>
                <w:color w:val="000000"/>
              </w:rPr>
              <w:t>1 413 103 526,91</w:t>
            </w:r>
          </w:p>
        </w:tc>
      </w:tr>
    </w:tbl>
    <w:p w:rsidR="00727363" w:rsidRDefault="00727363">
      <w:bookmarkStart w:id="0" w:name="_GoBack"/>
      <w:bookmarkEnd w:id="0"/>
    </w:p>
    <w:sectPr w:rsidR="00727363" w:rsidSect="00381D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D15"/>
    <w:rsid w:val="00381D15"/>
    <w:rsid w:val="00727363"/>
    <w:rsid w:val="00E9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D1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D1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D1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81D1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381D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81D1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381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81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1D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381D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81D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81D15"/>
  </w:style>
  <w:style w:type="paragraph" w:styleId="ab">
    <w:name w:val="Normal (Web)"/>
    <w:basedOn w:val="a"/>
    <w:uiPriority w:val="99"/>
    <w:rsid w:val="00381D1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381D1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381D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381D1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381D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381D1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381D15"/>
    <w:rPr>
      <w:rFonts w:ascii="Arial" w:hAnsi="Arial" w:cs="Arial" w:hint="default"/>
      <w:sz w:val="24"/>
    </w:rPr>
  </w:style>
  <w:style w:type="character" w:customStyle="1" w:styleId="WW8Num2z0">
    <w:name w:val="WW8Num2z0"/>
    <w:rsid w:val="00381D15"/>
  </w:style>
  <w:style w:type="character" w:customStyle="1" w:styleId="WW8Num2z1">
    <w:name w:val="WW8Num2z1"/>
    <w:rsid w:val="00381D15"/>
  </w:style>
  <w:style w:type="character" w:customStyle="1" w:styleId="WW8Num2z2">
    <w:name w:val="WW8Num2z2"/>
    <w:rsid w:val="00381D15"/>
  </w:style>
  <w:style w:type="character" w:customStyle="1" w:styleId="WW8Num2z3">
    <w:name w:val="WW8Num2z3"/>
    <w:rsid w:val="00381D15"/>
  </w:style>
  <w:style w:type="character" w:customStyle="1" w:styleId="WW8Num2z4">
    <w:name w:val="WW8Num2z4"/>
    <w:rsid w:val="00381D15"/>
  </w:style>
  <w:style w:type="character" w:customStyle="1" w:styleId="WW8Num2z5">
    <w:name w:val="WW8Num2z5"/>
    <w:rsid w:val="00381D15"/>
  </w:style>
  <w:style w:type="character" w:customStyle="1" w:styleId="WW8Num2z6">
    <w:name w:val="WW8Num2z6"/>
    <w:rsid w:val="00381D15"/>
  </w:style>
  <w:style w:type="character" w:customStyle="1" w:styleId="WW8Num2z7">
    <w:name w:val="WW8Num2z7"/>
    <w:rsid w:val="00381D15"/>
  </w:style>
  <w:style w:type="character" w:customStyle="1" w:styleId="WW8Num2z8">
    <w:name w:val="WW8Num2z8"/>
    <w:rsid w:val="00381D15"/>
  </w:style>
  <w:style w:type="character" w:customStyle="1" w:styleId="WW8Num3z0">
    <w:name w:val="WW8Num3z0"/>
    <w:rsid w:val="00381D15"/>
    <w:rPr>
      <w:rFonts w:hint="default"/>
    </w:rPr>
  </w:style>
  <w:style w:type="character" w:customStyle="1" w:styleId="WW8Num4z0">
    <w:name w:val="WW8Num4z0"/>
    <w:rsid w:val="00381D15"/>
    <w:rPr>
      <w:rFonts w:hint="default"/>
      <w:sz w:val="24"/>
    </w:rPr>
  </w:style>
  <w:style w:type="character" w:customStyle="1" w:styleId="WW8Num4z1">
    <w:name w:val="WW8Num4z1"/>
    <w:rsid w:val="00381D15"/>
  </w:style>
  <w:style w:type="character" w:customStyle="1" w:styleId="WW8Num4z2">
    <w:name w:val="WW8Num4z2"/>
    <w:rsid w:val="00381D15"/>
  </w:style>
  <w:style w:type="character" w:customStyle="1" w:styleId="WW8Num4z3">
    <w:name w:val="WW8Num4z3"/>
    <w:rsid w:val="00381D15"/>
  </w:style>
  <w:style w:type="character" w:customStyle="1" w:styleId="WW8Num4z4">
    <w:name w:val="WW8Num4z4"/>
    <w:rsid w:val="00381D15"/>
  </w:style>
  <w:style w:type="character" w:customStyle="1" w:styleId="WW8Num4z5">
    <w:name w:val="WW8Num4z5"/>
    <w:rsid w:val="00381D15"/>
  </w:style>
  <w:style w:type="character" w:customStyle="1" w:styleId="WW8Num4z6">
    <w:name w:val="WW8Num4z6"/>
    <w:rsid w:val="00381D15"/>
  </w:style>
  <w:style w:type="character" w:customStyle="1" w:styleId="WW8Num4z7">
    <w:name w:val="WW8Num4z7"/>
    <w:rsid w:val="00381D15"/>
  </w:style>
  <w:style w:type="character" w:customStyle="1" w:styleId="WW8Num4z8">
    <w:name w:val="WW8Num4z8"/>
    <w:rsid w:val="00381D15"/>
  </w:style>
  <w:style w:type="character" w:customStyle="1" w:styleId="WW8Num5z0">
    <w:name w:val="WW8Num5z0"/>
    <w:rsid w:val="00381D1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381D15"/>
    <w:rPr>
      <w:rFonts w:hint="default"/>
    </w:rPr>
  </w:style>
  <w:style w:type="character" w:customStyle="1" w:styleId="6">
    <w:name w:val="Основной шрифт абзаца6"/>
    <w:rsid w:val="00381D15"/>
  </w:style>
  <w:style w:type="character" w:customStyle="1" w:styleId="WW8Num1z2">
    <w:name w:val="WW8Num1z2"/>
    <w:rsid w:val="00381D15"/>
  </w:style>
  <w:style w:type="character" w:customStyle="1" w:styleId="WW8Num1z3">
    <w:name w:val="WW8Num1z3"/>
    <w:rsid w:val="00381D15"/>
  </w:style>
  <w:style w:type="character" w:customStyle="1" w:styleId="WW8Num1z4">
    <w:name w:val="WW8Num1z4"/>
    <w:rsid w:val="00381D15"/>
  </w:style>
  <w:style w:type="character" w:customStyle="1" w:styleId="WW8Num1z5">
    <w:name w:val="WW8Num1z5"/>
    <w:rsid w:val="00381D15"/>
  </w:style>
  <w:style w:type="character" w:customStyle="1" w:styleId="WW8Num1z6">
    <w:name w:val="WW8Num1z6"/>
    <w:rsid w:val="00381D15"/>
  </w:style>
  <w:style w:type="character" w:customStyle="1" w:styleId="WW8Num1z7">
    <w:name w:val="WW8Num1z7"/>
    <w:rsid w:val="00381D15"/>
  </w:style>
  <w:style w:type="character" w:customStyle="1" w:styleId="WW8Num1z8">
    <w:name w:val="WW8Num1z8"/>
    <w:rsid w:val="00381D15"/>
  </w:style>
  <w:style w:type="character" w:customStyle="1" w:styleId="5">
    <w:name w:val="Основной шрифт абзаца5"/>
    <w:rsid w:val="00381D15"/>
  </w:style>
  <w:style w:type="character" w:customStyle="1" w:styleId="4">
    <w:name w:val="Основной шрифт абзаца4"/>
    <w:rsid w:val="00381D15"/>
  </w:style>
  <w:style w:type="character" w:customStyle="1" w:styleId="3">
    <w:name w:val="Основной шрифт абзаца3"/>
    <w:rsid w:val="00381D15"/>
  </w:style>
  <w:style w:type="character" w:customStyle="1" w:styleId="22">
    <w:name w:val="Основной шрифт абзаца2"/>
    <w:rsid w:val="00381D15"/>
  </w:style>
  <w:style w:type="character" w:customStyle="1" w:styleId="WW8Num5z1">
    <w:name w:val="WW8Num5z1"/>
    <w:rsid w:val="00381D15"/>
  </w:style>
  <w:style w:type="character" w:customStyle="1" w:styleId="WW8Num5z2">
    <w:name w:val="WW8Num5z2"/>
    <w:rsid w:val="00381D15"/>
  </w:style>
  <w:style w:type="character" w:customStyle="1" w:styleId="WW8Num5z3">
    <w:name w:val="WW8Num5z3"/>
    <w:rsid w:val="00381D15"/>
  </w:style>
  <w:style w:type="character" w:customStyle="1" w:styleId="WW8Num5z4">
    <w:name w:val="WW8Num5z4"/>
    <w:rsid w:val="00381D15"/>
  </w:style>
  <w:style w:type="character" w:customStyle="1" w:styleId="WW8Num5z5">
    <w:name w:val="WW8Num5z5"/>
    <w:rsid w:val="00381D15"/>
  </w:style>
  <w:style w:type="character" w:customStyle="1" w:styleId="WW8Num5z6">
    <w:name w:val="WW8Num5z6"/>
    <w:rsid w:val="00381D15"/>
  </w:style>
  <w:style w:type="character" w:customStyle="1" w:styleId="WW8Num5z7">
    <w:name w:val="WW8Num5z7"/>
    <w:rsid w:val="00381D15"/>
  </w:style>
  <w:style w:type="character" w:customStyle="1" w:styleId="WW8Num5z8">
    <w:name w:val="WW8Num5z8"/>
    <w:rsid w:val="00381D15"/>
  </w:style>
  <w:style w:type="character" w:customStyle="1" w:styleId="WW8Num7z0">
    <w:name w:val="WW8Num7z0"/>
    <w:rsid w:val="00381D15"/>
  </w:style>
  <w:style w:type="character" w:customStyle="1" w:styleId="WW8Num7z1">
    <w:name w:val="WW8Num7z1"/>
    <w:rsid w:val="00381D15"/>
  </w:style>
  <w:style w:type="character" w:customStyle="1" w:styleId="WW8Num7z2">
    <w:name w:val="WW8Num7z2"/>
    <w:rsid w:val="00381D15"/>
  </w:style>
  <w:style w:type="character" w:customStyle="1" w:styleId="WW8Num7z3">
    <w:name w:val="WW8Num7z3"/>
    <w:rsid w:val="00381D15"/>
  </w:style>
  <w:style w:type="character" w:customStyle="1" w:styleId="WW8Num7z4">
    <w:name w:val="WW8Num7z4"/>
    <w:rsid w:val="00381D15"/>
  </w:style>
  <w:style w:type="character" w:customStyle="1" w:styleId="WW8Num7z5">
    <w:name w:val="WW8Num7z5"/>
    <w:rsid w:val="00381D15"/>
  </w:style>
  <w:style w:type="character" w:customStyle="1" w:styleId="WW8Num7z6">
    <w:name w:val="WW8Num7z6"/>
    <w:rsid w:val="00381D15"/>
  </w:style>
  <w:style w:type="character" w:customStyle="1" w:styleId="WW8Num7z7">
    <w:name w:val="WW8Num7z7"/>
    <w:rsid w:val="00381D15"/>
  </w:style>
  <w:style w:type="character" w:customStyle="1" w:styleId="WW8Num7z8">
    <w:name w:val="WW8Num7z8"/>
    <w:rsid w:val="00381D15"/>
  </w:style>
  <w:style w:type="character" w:customStyle="1" w:styleId="WW8Num8z0">
    <w:name w:val="WW8Num8z0"/>
    <w:rsid w:val="00381D15"/>
  </w:style>
  <w:style w:type="character" w:customStyle="1" w:styleId="WW8Num8z1">
    <w:name w:val="WW8Num8z1"/>
    <w:rsid w:val="00381D15"/>
  </w:style>
  <w:style w:type="character" w:customStyle="1" w:styleId="WW8Num8z2">
    <w:name w:val="WW8Num8z2"/>
    <w:rsid w:val="00381D15"/>
  </w:style>
  <w:style w:type="character" w:customStyle="1" w:styleId="WW8Num8z3">
    <w:name w:val="WW8Num8z3"/>
    <w:rsid w:val="00381D15"/>
  </w:style>
  <w:style w:type="character" w:customStyle="1" w:styleId="WW8Num8z4">
    <w:name w:val="WW8Num8z4"/>
    <w:rsid w:val="00381D15"/>
  </w:style>
  <w:style w:type="character" w:customStyle="1" w:styleId="WW8Num8z5">
    <w:name w:val="WW8Num8z5"/>
    <w:rsid w:val="00381D15"/>
  </w:style>
  <w:style w:type="character" w:customStyle="1" w:styleId="WW8Num8z6">
    <w:name w:val="WW8Num8z6"/>
    <w:rsid w:val="00381D15"/>
  </w:style>
  <w:style w:type="character" w:customStyle="1" w:styleId="WW8Num8z7">
    <w:name w:val="WW8Num8z7"/>
    <w:rsid w:val="00381D15"/>
  </w:style>
  <w:style w:type="character" w:customStyle="1" w:styleId="WW8Num8z8">
    <w:name w:val="WW8Num8z8"/>
    <w:rsid w:val="00381D15"/>
  </w:style>
  <w:style w:type="character" w:customStyle="1" w:styleId="WW8Num9z0">
    <w:name w:val="WW8Num9z0"/>
    <w:rsid w:val="00381D15"/>
  </w:style>
  <w:style w:type="character" w:customStyle="1" w:styleId="WW8Num9z1">
    <w:name w:val="WW8Num9z1"/>
    <w:rsid w:val="00381D15"/>
  </w:style>
  <w:style w:type="character" w:customStyle="1" w:styleId="WW8Num9z2">
    <w:name w:val="WW8Num9z2"/>
    <w:rsid w:val="00381D15"/>
  </w:style>
  <w:style w:type="character" w:customStyle="1" w:styleId="WW8Num9z3">
    <w:name w:val="WW8Num9z3"/>
    <w:rsid w:val="00381D15"/>
  </w:style>
  <w:style w:type="character" w:customStyle="1" w:styleId="WW8Num9z4">
    <w:name w:val="WW8Num9z4"/>
    <w:rsid w:val="00381D15"/>
  </w:style>
  <w:style w:type="character" w:customStyle="1" w:styleId="WW8Num9z5">
    <w:name w:val="WW8Num9z5"/>
    <w:rsid w:val="00381D15"/>
  </w:style>
  <w:style w:type="character" w:customStyle="1" w:styleId="WW8Num9z6">
    <w:name w:val="WW8Num9z6"/>
    <w:rsid w:val="00381D15"/>
  </w:style>
  <w:style w:type="character" w:customStyle="1" w:styleId="WW8Num9z7">
    <w:name w:val="WW8Num9z7"/>
    <w:rsid w:val="00381D15"/>
  </w:style>
  <w:style w:type="character" w:customStyle="1" w:styleId="WW8Num9z8">
    <w:name w:val="WW8Num9z8"/>
    <w:rsid w:val="00381D15"/>
  </w:style>
  <w:style w:type="character" w:customStyle="1" w:styleId="WW8Num10z0">
    <w:name w:val="WW8Num10z0"/>
    <w:rsid w:val="00381D15"/>
  </w:style>
  <w:style w:type="character" w:customStyle="1" w:styleId="WW8Num10z1">
    <w:name w:val="WW8Num10z1"/>
    <w:rsid w:val="00381D15"/>
  </w:style>
  <w:style w:type="character" w:customStyle="1" w:styleId="WW8Num10z2">
    <w:name w:val="WW8Num10z2"/>
    <w:rsid w:val="00381D15"/>
  </w:style>
  <w:style w:type="character" w:customStyle="1" w:styleId="WW8Num10z3">
    <w:name w:val="WW8Num10z3"/>
    <w:rsid w:val="00381D15"/>
  </w:style>
  <w:style w:type="character" w:customStyle="1" w:styleId="WW8Num10z4">
    <w:name w:val="WW8Num10z4"/>
    <w:rsid w:val="00381D15"/>
  </w:style>
  <w:style w:type="character" w:customStyle="1" w:styleId="WW8Num10z5">
    <w:name w:val="WW8Num10z5"/>
    <w:rsid w:val="00381D15"/>
  </w:style>
  <w:style w:type="character" w:customStyle="1" w:styleId="WW8Num10z6">
    <w:name w:val="WW8Num10z6"/>
    <w:rsid w:val="00381D15"/>
  </w:style>
  <w:style w:type="character" w:customStyle="1" w:styleId="WW8Num10z7">
    <w:name w:val="WW8Num10z7"/>
    <w:rsid w:val="00381D15"/>
  </w:style>
  <w:style w:type="character" w:customStyle="1" w:styleId="WW8Num10z8">
    <w:name w:val="WW8Num10z8"/>
    <w:rsid w:val="00381D15"/>
  </w:style>
  <w:style w:type="character" w:customStyle="1" w:styleId="WW8Num11z0">
    <w:name w:val="WW8Num11z0"/>
    <w:rsid w:val="00381D15"/>
  </w:style>
  <w:style w:type="character" w:customStyle="1" w:styleId="WW8Num11z2">
    <w:name w:val="WW8Num11z2"/>
    <w:rsid w:val="00381D15"/>
  </w:style>
  <w:style w:type="character" w:customStyle="1" w:styleId="WW8Num11z3">
    <w:name w:val="WW8Num11z3"/>
    <w:rsid w:val="00381D15"/>
  </w:style>
  <w:style w:type="character" w:customStyle="1" w:styleId="WW8Num11z4">
    <w:name w:val="WW8Num11z4"/>
    <w:rsid w:val="00381D15"/>
  </w:style>
  <w:style w:type="character" w:customStyle="1" w:styleId="WW8Num11z5">
    <w:name w:val="WW8Num11z5"/>
    <w:rsid w:val="00381D15"/>
  </w:style>
  <w:style w:type="character" w:customStyle="1" w:styleId="WW8Num11z6">
    <w:name w:val="WW8Num11z6"/>
    <w:rsid w:val="00381D15"/>
  </w:style>
  <w:style w:type="character" w:customStyle="1" w:styleId="WW8Num11z7">
    <w:name w:val="WW8Num11z7"/>
    <w:rsid w:val="00381D15"/>
  </w:style>
  <w:style w:type="character" w:customStyle="1" w:styleId="WW8Num11z8">
    <w:name w:val="WW8Num11z8"/>
    <w:rsid w:val="00381D15"/>
  </w:style>
  <w:style w:type="character" w:customStyle="1" w:styleId="WW8Num12z0">
    <w:name w:val="WW8Num12z0"/>
    <w:rsid w:val="00381D15"/>
  </w:style>
  <w:style w:type="character" w:customStyle="1" w:styleId="WW8Num12z1">
    <w:name w:val="WW8Num12z1"/>
    <w:rsid w:val="00381D15"/>
  </w:style>
  <w:style w:type="character" w:customStyle="1" w:styleId="WW8Num12z2">
    <w:name w:val="WW8Num12z2"/>
    <w:rsid w:val="00381D15"/>
  </w:style>
  <w:style w:type="character" w:customStyle="1" w:styleId="WW8Num12z3">
    <w:name w:val="WW8Num12z3"/>
    <w:rsid w:val="00381D15"/>
  </w:style>
  <w:style w:type="character" w:customStyle="1" w:styleId="WW8Num12z4">
    <w:name w:val="WW8Num12z4"/>
    <w:rsid w:val="00381D15"/>
  </w:style>
  <w:style w:type="character" w:customStyle="1" w:styleId="WW8Num12z5">
    <w:name w:val="WW8Num12z5"/>
    <w:rsid w:val="00381D15"/>
  </w:style>
  <w:style w:type="character" w:customStyle="1" w:styleId="WW8Num12z6">
    <w:name w:val="WW8Num12z6"/>
    <w:rsid w:val="00381D15"/>
  </w:style>
  <w:style w:type="character" w:customStyle="1" w:styleId="WW8Num12z7">
    <w:name w:val="WW8Num12z7"/>
    <w:rsid w:val="00381D15"/>
  </w:style>
  <w:style w:type="character" w:customStyle="1" w:styleId="WW8Num12z8">
    <w:name w:val="WW8Num12z8"/>
    <w:rsid w:val="00381D15"/>
  </w:style>
  <w:style w:type="character" w:customStyle="1" w:styleId="WW8Num13z0">
    <w:name w:val="WW8Num13z0"/>
    <w:rsid w:val="00381D15"/>
  </w:style>
  <w:style w:type="character" w:customStyle="1" w:styleId="WW8Num13z2">
    <w:name w:val="WW8Num13z2"/>
    <w:rsid w:val="00381D15"/>
  </w:style>
  <w:style w:type="character" w:customStyle="1" w:styleId="WW8Num13z3">
    <w:name w:val="WW8Num13z3"/>
    <w:rsid w:val="00381D15"/>
  </w:style>
  <w:style w:type="character" w:customStyle="1" w:styleId="WW8Num13z4">
    <w:name w:val="WW8Num13z4"/>
    <w:rsid w:val="00381D15"/>
  </w:style>
  <w:style w:type="character" w:customStyle="1" w:styleId="WW8Num13z5">
    <w:name w:val="WW8Num13z5"/>
    <w:rsid w:val="00381D15"/>
  </w:style>
  <w:style w:type="character" w:customStyle="1" w:styleId="WW8Num13z6">
    <w:name w:val="WW8Num13z6"/>
    <w:rsid w:val="00381D15"/>
  </w:style>
  <w:style w:type="character" w:customStyle="1" w:styleId="WW8Num13z7">
    <w:name w:val="WW8Num13z7"/>
    <w:rsid w:val="00381D15"/>
  </w:style>
  <w:style w:type="character" w:customStyle="1" w:styleId="WW8Num13z8">
    <w:name w:val="WW8Num13z8"/>
    <w:rsid w:val="00381D15"/>
  </w:style>
  <w:style w:type="character" w:customStyle="1" w:styleId="WW8Num14z0">
    <w:name w:val="WW8Num14z0"/>
    <w:rsid w:val="00381D15"/>
  </w:style>
  <w:style w:type="character" w:customStyle="1" w:styleId="WW8Num14z2">
    <w:name w:val="WW8Num14z2"/>
    <w:rsid w:val="00381D15"/>
  </w:style>
  <w:style w:type="character" w:customStyle="1" w:styleId="WW8Num14z3">
    <w:name w:val="WW8Num14z3"/>
    <w:rsid w:val="00381D15"/>
  </w:style>
  <w:style w:type="character" w:customStyle="1" w:styleId="WW8Num14z4">
    <w:name w:val="WW8Num14z4"/>
    <w:rsid w:val="00381D15"/>
  </w:style>
  <w:style w:type="character" w:customStyle="1" w:styleId="WW8Num14z5">
    <w:name w:val="WW8Num14z5"/>
    <w:rsid w:val="00381D15"/>
  </w:style>
  <w:style w:type="character" w:customStyle="1" w:styleId="WW8Num14z6">
    <w:name w:val="WW8Num14z6"/>
    <w:rsid w:val="00381D15"/>
  </w:style>
  <w:style w:type="character" w:customStyle="1" w:styleId="WW8Num14z7">
    <w:name w:val="WW8Num14z7"/>
    <w:rsid w:val="00381D15"/>
  </w:style>
  <w:style w:type="character" w:customStyle="1" w:styleId="WW8Num14z8">
    <w:name w:val="WW8Num14z8"/>
    <w:rsid w:val="00381D15"/>
  </w:style>
  <w:style w:type="character" w:customStyle="1" w:styleId="WW8Num15z0">
    <w:name w:val="WW8Num15z0"/>
    <w:rsid w:val="00381D15"/>
  </w:style>
  <w:style w:type="character" w:customStyle="1" w:styleId="WW8Num15z1">
    <w:name w:val="WW8Num15z1"/>
    <w:rsid w:val="00381D15"/>
  </w:style>
  <w:style w:type="character" w:customStyle="1" w:styleId="WW8Num15z2">
    <w:name w:val="WW8Num15z2"/>
    <w:rsid w:val="00381D15"/>
  </w:style>
  <w:style w:type="character" w:customStyle="1" w:styleId="WW8Num15z3">
    <w:name w:val="WW8Num15z3"/>
    <w:rsid w:val="00381D15"/>
  </w:style>
  <w:style w:type="character" w:customStyle="1" w:styleId="WW8Num15z4">
    <w:name w:val="WW8Num15z4"/>
    <w:rsid w:val="00381D15"/>
  </w:style>
  <w:style w:type="character" w:customStyle="1" w:styleId="WW8Num15z5">
    <w:name w:val="WW8Num15z5"/>
    <w:rsid w:val="00381D15"/>
  </w:style>
  <w:style w:type="character" w:customStyle="1" w:styleId="WW8Num15z6">
    <w:name w:val="WW8Num15z6"/>
    <w:rsid w:val="00381D15"/>
  </w:style>
  <w:style w:type="character" w:customStyle="1" w:styleId="WW8Num15z7">
    <w:name w:val="WW8Num15z7"/>
    <w:rsid w:val="00381D15"/>
  </w:style>
  <w:style w:type="character" w:customStyle="1" w:styleId="WW8Num15z8">
    <w:name w:val="WW8Num15z8"/>
    <w:rsid w:val="00381D15"/>
  </w:style>
  <w:style w:type="character" w:customStyle="1" w:styleId="WW8Num16z0">
    <w:name w:val="WW8Num16z0"/>
    <w:rsid w:val="00381D15"/>
  </w:style>
  <w:style w:type="character" w:customStyle="1" w:styleId="WW8Num16z2">
    <w:name w:val="WW8Num16z2"/>
    <w:rsid w:val="00381D15"/>
  </w:style>
  <w:style w:type="character" w:customStyle="1" w:styleId="WW8Num16z3">
    <w:name w:val="WW8Num16z3"/>
    <w:rsid w:val="00381D15"/>
  </w:style>
  <w:style w:type="character" w:customStyle="1" w:styleId="WW8Num16z4">
    <w:name w:val="WW8Num16z4"/>
    <w:rsid w:val="00381D15"/>
  </w:style>
  <w:style w:type="character" w:customStyle="1" w:styleId="WW8Num16z5">
    <w:name w:val="WW8Num16z5"/>
    <w:rsid w:val="00381D15"/>
  </w:style>
  <w:style w:type="character" w:customStyle="1" w:styleId="WW8Num16z6">
    <w:name w:val="WW8Num16z6"/>
    <w:rsid w:val="00381D15"/>
  </w:style>
  <w:style w:type="character" w:customStyle="1" w:styleId="WW8Num16z7">
    <w:name w:val="WW8Num16z7"/>
    <w:rsid w:val="00381D15"/>
  </w:style>
  <w:style w:type="character" w:customStyle="1" w:styleId="WW8Num16z8">
    <w:name w:val="WW8Num16z8"/>
    <w:rsid w:val="00381D15"/>
  </w:style>
  <w:style w:type="character" w:customStyle="1" w:styleId="WW8Num17z0">
    <w:name w:val="WW8Num17z0"/>
    <w:rsid w:val="00381D15"/>
  </w:style>
  <w:style w:type="character" w:customStyle="1" w:styleId="WW8Num17z1">
    <w:name w:val="WW8Num17z1"/>
    <w:rsid w:val="00381D15"/>
  </w:style>
  <w:style w:type="character" w:customStyle="1" w:styleId="WW8Num17z2">
    <w:name w:val="WW8Num17z2"/>
    <w:rsid w:val="00381D15"/>
  </w:style>
  <w:style w:type="character" w:customStyle="1" w:styleId="WW8Num17z3">
    <w:name w:val="WW8Num17z3"/>
    <w:rsid w:val="00381D15"/>
  </w:style>
  <w:style w:type="character" w:customStyle="1" w:styleId="WW8Num17z4">
    <w:name w:val="WW8Num17z4"/>
    <w:rsid w:val="00381D15"/>
  </w:style>
  <w:style w:type="character" w:customStyle="1" w:styleId="WW8Num17z5">
    <w:name w:val="WW8Num17z5"/>
    <w:rsid w:val="00381D15"/>
  </w:style>
  <w:style w:type="character" w:customStyle="1" w:styleId="WW8Num17z6">
    <w:name w:val="WW8Num17z6"/>
    <w:rsid w:val="00381D15"/>
  </w:style>
  <w:style w:type="character" w:customStyle="1" w:styleId="WW8Num17z7">
    <w:name w:val="WW8Num17z7"/>
    <w:rsid w:val="00381D15"/>
  </w:style>
  <w:style w:type="character" w:customStyle="1" w:styleId="WW8Num17z8">
    <w:name w:val="WW8Num17z8"/>
    <w:rsid w:val="00381D15"/>
  </w:style>
  <w:style w:type="character" w:customStyle="1" w:styleId="WW8Num18z0">
    <w:name w:val="WW8Num18z0"/>
    <w:rsid w:val="00381D15"/>
  </w:style>
  <w:style w:type="character" w:customStyle="1" w:styleId="WW8Num18z1">
    <w:name w:val="WW8Num18z1"/>
    <w:rsid w:val="00381D15"/>
  </w:style>
  <w:style w:type="character" w:customStyle="1" w:styleId="WW8Num18z2">
    <w:name w:val="WW8Num18z2"/>
    <w:rsid w:val="00381D15"/>
  </w:style>
  <w:style w:type="character" w:customStyle="1" w:styleId="WW8Num18z3">
    <w:name w:val="WW8Num18z3"/>
    <w:rsid w:val="00381D15"/>
  </w:style>
  <w:style w:type="character" w:customStyle="1" w:styleId="WW8Num18z4">
    <w:name w:val="WW8Num18z4"/>
    <w:rsid w:val="00381D15"/>
  </w:style>
  <w:style w:type="character" w:customStyle="1" w:styleId="WW8Num18z5">
    <w:name w:val="WW8Num18z5"/>
    <w:rsid w:val="00381D15"/>
  </w:style>
  <w:style w:type="character" w:customStyle="1" w:styleId="WW8Num18z6">
    <w:name w:val="WW8Num18z6"/>
    <w:rsid w:val="00381D15"/>
  </w:style>
  <w:style w:type="character" w:customStyle="1" w:styleId="WW8Num18z7">
    <w:name w:val="WW8Num18z7"/>
    <w:rsid w:val="00381D15"/>
  </w:style>
  <w:style w:type="character" w:customStyle="1" w:styleId="WW8Num18z8">
    <w:name w:val="WW8Num18z8"/>
    <w:rsid w:val="00381D15"/>
  </w:style>
  <w:style w:type="character" w:customStyle="1" w:styleId="WW8Num19z0">
    <w:name w:val="WW8Num19z0"/>
    <w:rsid w:val="00381D15"/>
  </w:style>
  <w:style w:type="character" w:customStyle="1" w:styleId="WW8Num19z1">
    <w:name w:val="WW8Num19z1"/>
    <w:rsid w:val="00381D15"/>
  </w:style>
  <w:style w:type="character" w:customStyle="1" w:styleId="WW8Num19z2">
    <w:name w:val="WW8Num19z2"/>
    <w:rsid w:val="00381D15"/>
  </w:style>
  <w:style w:type="character" w:customStyle="1" w:styleId="WW8Num19z3">
    <w:name w:val="WW8Num19z3"/>
    <w:rsid w:val="00381D15"/>
  </w:style>
  <w:style w:type="character" w:customStyle="1" w:styleId="WW8Num19z4">
    <w:name w:val="WW8Num19z4"/>
    <w:rsid w:val="00381D15"/>
  </w:style>
  <w:style w:type="character" w:customStyle="1" w:styleId="WW8Num19z5">
    <w:name w:val="WW8Num19z5"/>
    <w:rsid w:val="00381D15"/>
  </w:style>
  <w:style w:type="character" w:customStyle="1" w:styleId="WW8Num19z6">
    <w:name w:val="WW8Num19z6"/>
    <w:rsid w:val="00381D15"/>
  </w:style>
  <w:style w:type="character" w:customStyle="1" w:styleId="WW8Num19z7">
    <w:name w:val="WW8Num19z7"/>
    <w:rsid w:val="00381D15"/>
  </w:style>
  <w:style w:type="character" w:customStyle="1" w:styleId="WW8Num19z8">
    <w:name w:val="WW8Num19z8"/>
    <w:rsid w:val="00381D15"/>
  </w:style>
  <w:style w:type="character" w:customStyle="1" w:styleId="WW8Num20z0">
    <w:name w:val="WW8Num20z0"/>
    <w:rsid w:val="00381D15"/>
  </w:style>
  <w:style w:type="character" w:customStyle="1" w:styleId="WW8Num20z1">
    <w:name w:val="WW8Num20z1"/>
    <w:rsid w:val="00381D15"/>
  </w:style>
  <w:style w:type="character" w:customStyle="1" w:styleId="WW8Num20z2">
    <w:name w:val="WW8Num20z2"/>
    <w:rsid w:val="00381D15"/>
  </w:style>
  <w:style w:type="character" w:customStyle="1" w:styleId="WW8Num20z3">
    <w:name w:val="WW8Num20z3"/>
    <w:rsid w:val="00381D15"/>
  </w:style>
  <w:style w:type="character" w:customStyle="1" w:styleId="WW8Num20z4">
    <w:name w:val="WW8Num20z4"/>
    <w:rsid w:val="00381D15"/>
  </w:style>
  <w:style w:type="character" w:customStyle="1" w:styleId="WW8Num20z5">
    <w:name w:val="WW8Num20z5"/>
    <w:rsid w:val="00381D15"/>
  </w:style>
  <w:style w:type="character" w:customStyle="1" w:styleId="WW8Num20z6">
    <w:name w:val="WW8Num20z6"/>
    <w:rsid w:val="00381D15"/>
  </w:style>
  <w:style w:type="character" w:customStyle="1" w:styleId="WW8Num20z7">
    <w:name w:val="WW8Num20z7"/>
    <w:rsid w:val="00381D15"/>
  </w:style>
  <w:style w:type="character" w:customStyle="1" w:styleId="WW8Num20z8">
    <w:name w:val="WW8Num20z8"/>
    <w:rsid w:val="00381D15"/>
  </w:style>
  <w:style w:type="character" w:customStyle="1" w:styleId="WW8Num21z0">
    <w:name w:val="WW8Num21z0"/>
    <w:rsid w:val="00381D15"/>
  </w:style>
  <w:style w:type="character" w:customStyle="1" w:styleId="WW8Num21z2">
    <w:name w:val="WW8Num21z2"/>
    <w:rsid w:val="00381D15"/>
  </w:style>
  <w:style w:type="character" w:customStyle="1" w:styleId="WW8Num21z3">
    <w:name w:val="WW8Num21z3"/>
    <w:rsid w:val="00381D15"/>
  </w:style>
  <w:style w:type="character" w:customStyle="1" w:styleId="WW8Num21z4">
    <w:name w:val="WW8Num21z4"/>
    <w:rsid w:val="00381D15"/>
  </w:style>
  <w:style w:type="character" w:customStyle="1" w:styleId="WW8Num21z5">
    <w:name w:val="WW8Num21z5"/>
    <w:rsid w:val="00381D15"/>
  </w:style>
  <w:style w:type="character" w:customStyle="1" w:styleId="WW8Num21z6">
    <w:name w:val="WW8Num21z6"/>
    <w:rsid w:val="00381D15"/>
  </w:style>
  <w:style w:type="character" w:customStyle="1" w:styleId="WW8Num21z7">
    <w:name w:val="WW8Num21z7"/>
    <w:rsid w:val="00381D15"/>
  </w:style>
  <w:style w:type="character" w:customStyle="1" w:styleId="WW8Num21z8">
    <w:name w:val="WW8Num21z8"/>
    <w:rsid w:val="00381D15"/>
  </w:style>
  <w:style w:type="character" w:customStyle="1" w:styleId="WW8Num22z0">
    <w:name w:val="WW8Num22z0"/>
    <w:rsid w:val="00381D15"/>
  </w:style>
  <w:style w:type="character" w:customStyle="1" w:styleId="WW8Num22z1">
    <w:name w:val="WW8Num22z1"/>
    <w:rsid w:val="00381D15"/>
  </w:style>
  <w:style w:type="character" w:customStyle="1" w:styleId="WW8Num22z2">
    <w:name w:val="WW8Num22z2"/>
    <w:rsid w:val="00381D15"/>
  </w:style>
  <w:style w:type="character" w:customStyle="1" w:styleId="WW8Num22z3">
    <w:name w:val="WW8Num22z3"/>
    <w:rsid w:val="00381D15"/>
  </w:style>
  <w:style w:type="character" w:customStyle="1" w:styleId="WW8Num22z4">
    <w:name w:val="WW8Num22z4"/>
    <w:rsid w:val="00381D15"/>
  </w:style>
  <w:style w:type="character" w:customStyle="1" w:styleId="WW8Num22z5">
    <w:name w:val="WW8Num22z5"/>
    <w:rsid w:val="00381D15"/>
  </w:style>
  <w:style w:type="character" w:customStyle="1" w:styleId="WW8Num22z6">
    <w:name w:val="WW8Num22z6"/>
    <w:rsid w:val="00381D15"/>
  </w:style>
  <w:style w:type="character" w:customStyle="1" w:styleId="WW8Num22z7">
    <w:name w:val="WW8Num22z7"/>
    <w:rsid w:val="00381D15"/>
  </w:style>
  <w:style w:type="character" w:customStyle="1" w:styleId="WW8Num22z8">
    <w:name w:val="WW8Num22z8"/>
    <w:rsid w:val="00381D15"/>
  </w:style>
  <w:style w:type="character" w:customStyle="1" w:styleId="WW8Num23z0">
    <w:name w:val="WW8Num23z0"/>
    <w:rsid w:val="00381D15"/>
  </w:style>
  <w:style w:type="character" w:customStyle="1" w:styleId="WW8Num23z2">
    <w:name w:val="WW8Num23z2"/>
    <w:rsid w:val="00381D15"/>
  </w:style>
  <w:style w:type="character" w:customStyle="1" w:styleId="WW8Num23z3">
    <w:name w:val="WW8Num23z3"/>
    <w:rsid w:val="00381D15"/>
  </w:style>
  <w:style w:type="character" w:customStyle="1" w:styleId="WW8Num23z4">
    <w:name w:val="WW8Num23z4"/>
    <w:rsid w:val="00381D15"/>
  </w:style>
  <w:style w:type="character" w:customStyle="1" w:styleId="WW8Num23z5">
    <w:name w:val="WW8Num23z5"/>
    <w:rsid w:val="00381D15"/>
  </w:style>
  <w:style w:type="character" w:customStyle="1" w:styleId="WW8Num23z6">
    <w:name w:val="WW8Num23z6"/>
    <w:rsid w:val="00381D15"/>
  </w:style>
  <w:style w:type="character" w:customStyle="1" w:styleId="WW8Num23z7">
    <w:name w:val="WW8Num23z7"/>
    <w:rsid w:val="00381D15"/>
  </w:style>
  <w:style w:type="character" w:customStyle="1" w:styleId="WW8Num23z8">
    <w:name w:val="WW8Num23z8"/>
    <w:rsid w:val="00381D15"/>
  </w:style>
  <w:style w:type="character" w:customStyle="1" w:styleId="WW8Num24z0">
    <w:name w:val="WW8Num24z0"/>
    <w:rsid w:val="00381D15"/>
  </w:style>
  <w:style w:type="character" w:customStyle="1" w:styleId="WW8Num24z1">
    <w:name w:val="WW8Num24z1"/>
    <w:rsid w:val="00381D15"/>
  </w:style>
  <w:style w:type="character" w:customStyle="1" w:styleId="WW8Num24z2">
    <w:name w:val="WW8Num24z2"/>
    <w:rsid w:val="00381D15"/>
  </w:style>
  <w:style w:type="character" w:customStyle="1" w:styleId="WW8Num24z3">
    <w:name w:val="WW8Num24z3"/>
    <w:rsid w:val="00381D15"/>
  </w:style>
  <w:style w:type="character" w:customStyle="1" w:styleId="WW8Num24z4">
    <w:name w:val="WW8Num24z4"/>
    <w:rsid w:val="00381D15"/>
  </w:style>
  <w:style w:type="character" w:customStyle="1" w:styleId="WW8Num24z5">
    <w:name w:val="WW8Num24z5"/>
    <w:rsid w:val="00381D15"/>
  </w:style>
  <w:style w:type="character" w:customStyle="1" w:styleId="WW8Num24z6">
    <w:name w:val="WW8Num24z6"/>
    <w:rsid w:val="00381D15"/>
  </w:style>
  <w:style w:type="character" w:customStyle="1" w:styleId="WW8Num24z7">
    <w:name w:val="WW8Num24z7"/>
    <w:rsid w:val="00381D15"/>
  </w:style>
  <w:style w:type="character" w:customStyle="1" w:styleId="WW8Num24z8">
    <w:name w:val="WW8Num24z8"/>
    <w:rsid w:val="00381D15"/>
  </w:style>
  <w:style w:type="character" w:customStyle="1" w:styleId="WW8Num25z0">
    <w:name w:val="WW8Num25z0"/>
    <w:rsid w:val="00381D15"/>
  </w:style>
  <w:style w:type="character" w:customStyle="1" w:styleId="WW8Num26z0">
    <w:name w:val="WW8Num26z0"/>
    <w:rsid w:val="00381D15"/>
  </w:style>
  <w:style w:type="character" w:customStyle="1" w:styleId="WW8Num26z1">
    <w:name w:val="WW8Num26z1"/>
    <w:rsid w:val="00381D15"/>
  </w:style>
  <w:style w:type="character" w:customStyle="1" w:styleId="WW8Num26z2">
    <w:name w:val="WW8Num26z2"/>
    <w:rsid w:val="00381D15"/>
  </w:style>
  <w:style w:type="character" w:customStyle="1" w:styleId="WW8Num26z3">
    <w:name w:val="WW8Num26z3"/>
    <w:rsid w:val="00381D15"/>
  </w:style>
  <w:style w:type="character" w:customStyle="1" w:styleId="WW8Num26z4">
    <w:name w:val="WW8Num26z4"/>
    <w:rsid w:val="00381D15"/>
  </w:style>
  <w:style w:type="character" w:customStyle="1" w:styleId="WW8Num26z5">
    <w:name w:val="WW8Num26z5"/>
    <w:rsid w:val="00381D15"/>
  </w:style>
  <w:style w:type="character" w:customStyle="1" w:styleId="WW8Num26z6">
    <w:name w:val="WW8Num26z6"/>
    <w:rsid w:val="00381D15"/>
  </w:style>
  <w:style w:type="character" w:customStyle="1" w:styleId="WW8Num26z7">
    <w:name w:val="WW8Num26z7"/>
    <w:rsid w:val="00381D15"/>
  </w:style>
  <w:style w:type="character" w:customStyle="1" w:styleId="WW8Num26z8">
    <w:name w:val="WW8Num26z8"/>
    <w:rsid w:val="00381D15"/>
  </w:style>
  <w:style w:type="character" w:customStyle="1" w:styleId="12">
    <w:name w:val="Основной шрифт абзаца1"/>
    <w:rsid w:val="00381D15"/>
  </w:style>
  <w:style w:type="character" w:styleId="af">
    <w:name w:val="Hyperlink"/>
    <w:uiPriority w:val="99"/>
    <w:rsid w:val="00381D15"/>
    <w:rPr>
      <w:color w:val="0000FF"/>
      <w:u w:val="single"/>
    </w:rPr>
  </w:style>
  <w:style w:type="character" w:styleId="af0">
    <w:name w:val="FollowedHyperlink"/>
    <w:uiPriority w:val="99"/>
    <w:rsid w:val="00381D1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381D1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381D1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381D1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381D1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381D1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381D1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381D1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381D1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381D1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381D1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381D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381D1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381D1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381D1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381D1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381D1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381D1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381D1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381D1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381D1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381D1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381D1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381D15"/>
  </w:style>
  <w:style w:type="numbering" w:customStyle="1" w:styleId="25">
    <w:name w:val="Нет списка2"/>
    <w:next w:val="a2"/>
    <w:uiPriority w:val="99"/>
    <w:semiHidden/>
    <w:unhideWhenUsed/>
    <w:rsid w:val="00381D15"/>
  </w:style>
  <w:style w:type="paragraph" w:customStyle="1" w:styleId="xl136">
    <w:name w:val="xl13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381D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381D15"/>
  </w:style>
  <w:style w:type="numbering" w:customStyle="1" w:styleId="42">
    <w:name w:val="Нет списка4"/>
    <w:next w:val="a2"/>
    <w:uiPriority w:val="99"/>
    <w:semiHidden/>
    <w:unhideWhenUsed/>
    <w:rsid w:val="00381D15"/>
  </w:style>
  <w:style w:type="numbering" w:customStyle="1" w:styleId="52">
    <w:name w:val="Нет списка5"/>
    <w:next w:val="a2"/>
    <w:uiPriority w:val="99"/>
    <w:semiHidden/>
    <w:unhideWhenUsed/>
    <w:rsid w:val="00381D15"/>
  </w:style>
  <w:style w:type="paragraph" w:customStyle="1" w:styleId="xl142">
    <w:name w:val="xl14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381D1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381D15"/>
  </w:style>
  <w:style w:type="paragraph" w:customStyle="1" w:styleId="xl191">
    <w:name w:val="xl19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381D15"/>
  </w:style>
  <w:style w:type="paragraph" w:customStyle="1" w:styleId="xl192">
    <w:name w:val="xl192"/>
    <w:basedOn w:val="a"/>
    <w:rsid w:val="00381D1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381D15"/>
    <w:rPr>
      <w:b/>
      <w:bCs/>
    </w:rPr>
  </w:style>
  <w:style w:type="character" w:styleId="af9">
    <w:name w:val="Intense Emphasis"/>
    <w:uiPriority w:val="21"/>
    <w:qFormat/>
    <w:rsid w:val="00381D15"/>
    <w:rPr>
      <w:i/>
      <w:iCs/>
      <w:color w:val="5B9BD5"/>
    </w:rPr>
  </w:style>
  <w:style w:type="character" w:styleId="afa">
    <w:name w:val="Subtle Emphasis"/>
    <w:uiPriority w:val="19"/>
    <w:qFormat/>
    <w:rsid w:val="00381D15"/>
    <w:rPr>
      <w:i/>
      <w:iCs/>
      <w:color w:val="404040"/>
    </w:rPr>
  </w:style>
  <w:style w:type="character" w:styleId="afb">
    <w:name w:val="Subtle Reference"/>
    <w:uiPriority w:val="31"/>
    <w:qFormat/>
    <w:rsid w:val="00381D1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381D15"/>
  </w:style>
  <w:style w:type="paragraph" w:styleId="afc">
    <w:name w:val="Body Text First Indent"/>
    <w:basedOn w:val="ac"/>
    <w:link w:val="afd"/>
    <w:uiPriority w:val="99"/>
    <w:semiHidden/>
    <w:unhideWhenUsed/>
    <w:rsid w:val="00381D1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381D1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D1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D1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D1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81D1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381D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81D1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381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81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1D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381D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81D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81D15"/>
  </w:style>
  <w:style w:type="paragraph" w:styleId="ab">
    <w:name w:val="Normal (Web)"/>
    <w:basedOn w:val="a"/>
    <w:uiPriority w:val="99"/>
    <w:rsid w:val="00381D1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381D1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381D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381D1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381D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381D1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381D15"/>
    <w:rPr>
      <w:rFonts w:ascii="Arial" w:hAnsi="Arial" w:cs="Arial" w:hint="default"/>
      <w:sz w:val="24"/>
    </w:rPr>
  </w:style>
  <w:style w:type="character" w:customStyle="1" w:styleId="WW8Num2z0">
    <w:name w:val="WW8Num2z0"/>
    <w:rsid w:val="00381D15"/>
  </w:style>
  <w:style w:type="character" w:customStyle="1" w:styleId="WW8Num2z1">
    <w:name w:val="WW8Num2z1"/>
    <w:rsid w:val="00381D15"/>
  </w:style>
  <w:style w:type="character" w:customStyle="1" w:styleId="WW8Num2z2">
    <w:name w:val="WW8Num2z2"/>
    <w:rsid w:val="00381D15"/>
  </w:style>
  <w:style w:type="character" w:customStyle="1" w:styleId="WW8Num2z3">
    <w:name w:val="WW8Num2z3"/>
    <w:rsid w:val="00381D15"/>
  </w:style>
  <w:style w:type="character" w:customStyle="1" w:styleId="WW8Num2z4">
    <w:name w:val="WW8Num2z4"/>
    <w:rsid w:val="00381D15"/>
  </w:style>
  <w:style w:type="character" w:customStyle="1" w:styleId="WW8Num2z5">
    <w:name w:val="WW8Num2z5"/>
    <w:rsid w:val="00381D15"/>
  </w:style>
  <w:style w:type="character" w:customStyle="1" w:styleId="WW8Num2z6">
    <w:name w:val="WW8Num2z6"/>
    <w:rsid w:val="00381D15"/>
  </w:style>
  <w:style w:type="character" w:customStyle="1" w:styleId="WW8Num2z7">
    <w:name w:val="WW8Num2z7"/>
    <w:rsid w:val="00381D15"/>
  </w:style>
  <w:style w:type="character" w:customStyle="1" w:styleId="WW8Num2z8">
    <w:name w:val="WW8Num2z8"/>
    <w:rsid w:val="00381D15"/>
  </w:style>
  <w:style w:type="character" w:customStyle="1" w:styleId="WW8Num3z0">
    <w:name w:val="WW8Num3z0"/>
    <w:rsid w:val="00381D15"/>
    <w:rPr>
      <w:rFonts w:hint="default"/>
    </w:rPr>
  </w:style>
  <w:style w:type="character" w:customStyle="1" w:styleId="WW8Num4z0">
    <w:name w:val="WW8Num4z0"/>
    <w:rsid w:val="00381D15"/>
    <w:rPr>
      <w:rFonts w:hint="default"/>
      <w:sz w:val="24"/>
    </w:rPr>
  </w:style>
  <w:style w:type="character" w:customStyle="1" w:styleId="WW8Num4z1">
    <w:name w:val="WW8Num4z1"/>
    <w:rsid w:val="00381D15"/>
  </w:style>
  <w:style w:type="character" w:customStyle="1" w:styleId="WW8Num4z2">
    <w:name w:val="WW8Num4z2"/>
    <w:rsid w:val="00381D15"/>
  </w:style>
  <w:style w:type="character" w:customStyle="1" w:styleId="WW8Num4z3">
    <w:name w:val="WW8Num4z3"/>
    <w:rsid w:val="00381D15"/>
  </w:style>
  <w:style w:type="character" w:customStyle="1" w:styleId="WW8Num4z4">
    <w:name w:val="WW8Num4z4"/>
    <w:rsid w:val="00381D15"/>
  </w:style>
  <w:style w:type="character" w:customStyle="1" w:styleId="WW8Num4z5">
    <w:name w:val="WW8Num4z5"/>
    <w:rsid w:val="00381D15"/>
  </w:style>
  <w:style w:type="character" w:customStyle="1" w:styleId="WW8Num4z6">
    <w:name w:val="WW8Num4z6"/>
    <w:rsid w:val="00381D15"/>
  </w:style>
  <w:style w:type="character" w:customStyle="1" w:styleId="WW8Num4z7">
    <w:name w:val="WW8Num4z7"/>
    <w:rsid w:val="00381D15"/>
  </w:style>
  <w:style w:type="character" w:customStyle="1" w:styleId="WW8Num4z8">
    <w:name w:val="WW8Num4z8"/>
    <w:rsid w:val="00381D15"/>
  </w:style>
  <w:style w:type="character" w:customStyle="1" w:styleId="WW8Num5z0">
    <w:name w:val="WW8Num5z0"/>
    <w:rsid w:val="00381D1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381D15"/>
    <w:rPr>
      <w:rFonts w:hint="default"/>
    </w:rPr>
  </w:style>
  <w:style w:type="character" w:customStyle="1" w:styleId="6">
    <w:name w:val="Основной шрифт абзаца6"/>
    <w:rsid w:val="00381D15"/>
  </w:style>
  <w:style w:type="character" w:customStyle="1" w:styleId="WW8Num1z2">
    <w:name w:val="WW8Num1z2"/>
    <w:rsid w:val="00381D15"/>
  </w:style>
  <w:style w:type="character" w:customStyle="1" w:styleId="WW8Num1z3">
    <w:name w:val="WW8Num1z3"/>
    <w:rsid w:val="00381D15"/>
  </w:style>
  <w:style w:type="character" w:customStyle="1" w:styleId="WW8Num1z4">
    <w:name w:val="WW8Num1z4"/>
    <w:rsid w:val="00381D15"/>
  </w:style>
  <w:style w:type="character" w:customStyle="1" w:styleId="WW8Num1z5">
    <w:name w:val="WW8Num1z5"/>
    <w:rsid w:val="00381D15"/>
  </w:style>
  <w:style w:type="character" w:customStyle="1" w:styleId="WW8Num1z6">
    <w:name w:val="WW8Num1z6"/>
    <w:rsid w:val="00381D15"/>
  </w:style>
  <w:style w:type="character" w:customStyle="1" w:styleId="WW8Num1z7">
    <w:name w:val="WW8Num1z7"/>
    <w:rsid w:val="00381D15"/>
  </w:style>
  <w:style w:type="character" w:customStyle="1" w:styleId="WW8Num1z8">
    <w:name w:val="WW8Num1z8"/>
    <w:rsid w:val="00381D15"/>
  </w:style>
  <w:style w:type="character" w:customStyle="1" w:styleId="5">
    <w:name w:val="Основной шрифт абзаца5"/>
    <w:rsid w:val="00381D15"/>
  </w:style>
  <w:style w:type="character" w:customStyle="1" w:styleId="4">
    <w:name w:val="Основной шрифт абзаца4"/>
    <w:rsid w:val="00381D15"/>
  </w:style>
  <w:style w:type="character" w:customStyle="1" w:styleId="3">
    <w:name w:val="Основной шрифт абзаца3"/>
    <w:rsid w:val="00381D15"/>
  </w:style>
  <w:style w:type="character" w:customStyle="1" w:styleId="22">
    <w:name w:val="Основной шрифт абзаца2"/>
    <w:rsid w:val="00381D15"/>
  </w:style>
  <w:style w:type="character" w:customStyle="1" w:styleId="WW8Num5z1">
    <w:name w:val="WW8Num5z1"/>
    <w:rsid w:val="00381D15"/>
  </w:style>
  <w:style w:type="character" w:customStyle="1" w:styleId="WW8Num5z2">
    <w:name w:val="WW8Num5z2"/>
    <w:rsid w:val="00381D15"/>
  </w:style>
  <w:style w:type="character" w:customStyle="1" w:styleId="WW8Num5z3">
    <w:name w:val="WW8Num5z3"/>
    <w:rsid w:val="00381D15"/>
  </w:style>
  <w:style w:type="character" w:customStyle="1" w:styleId="WW8Num5z4">
    <w:name w:val="WW8Num5z4"/>
    <w:rsid w:val="00381D15"/>
  </w:style>
  <w:style w:type="character" w:customStyle="1" w:styleId="WW8Num5z5">
    <w:name w:val="WW8Num5z5"/>
    <w:rsid w:val="00381D15"/>
  </w:style>
  <w:style w:type="character" w:customStyle="1" w:styleId="WW8Num5z6">
    <w:name w:val="WW8Num5z6"/>
    <w:rsid w:val="00381D15"/>
  </w:style>
  <w:style w:type="character" w:customStyle="1" w:styleId="WW8Num5z7">
    <w:name w:val="WW8Num5z7"/>
    <w:rsid w:val="00381D15"/>
  </w:style>
  <w:style w:type="character" w:customStyle="1" w:styleId="WW8Num5z8">
    <w:name w:val="WW8Num5z8"/>
    <w:rsid w:val="00381D15"/>
  </w:style>
  <w:style w:type="character" w:customStyle="1" w:styleId="WW8Num7z0">
    <w:name w:val="WW8Num7z0"/>
    <w:rsid w:val="00381D15"/>
  </w:style>
  <w:style w:type="character" w:customStyle="1" w:styleId="WW8Num7z1">
    <w:name w:val="WW8Num7z1"/>
    <w:rsid w:val="00381D15"/>
  </w:style>
  <w:style w:type="character" w:customStyle="1" w:styleId="WW8Num7z2">
    <w:name w:val="WW8Num7z2"/>
    <w:rsid w:val="00381D15"/>
  </w:style>
  <w:style w:type="character" w:customStyle="1" w:styleId="WW8Num7z3">
    <w:name w:val="WW8Num7z3"/>
    <w:rsid w:val="00381D15"/>
  </w:style>
  <w:style w:type="character" w:customStyle="1" w:styleId="WW8Num7z4">
    <w:name w:val="WW8Num7z4"/>
    <w:rsid w:val="00381D15"/>
  </w:style>
  <w:style w:type="character" w:customStyle="1" w:styleId="WW8Num7z5">
    <w:name w:val="WW8Num7z5"/>
    <w:rsid w:val="00381D15"/>
  </w:style>
  <w:style w:type="character" w:customStyle="1" w:styleId="WW8Num7z6">
    <w:name w:val="WW8Num7z6"/>
    <w:rsid w:val="00381D15"/>
  </w:style>
  <w:style w:type="character" w:customStyle="1" w:styleId="WW8Num7z7">
    <w:name w:val="WW8Num7z7"/>
    <w:rsid w:val="00381D15"/>
  </w:style>
  <w:style w:type="character" w:customStyle="1" w:styleId="WW8Num7z8">
    <w:name w:val="WW8Num7z8"/>
    <w:rsid w:val="00381D15"/>
  </w:style>
  <w:style w:type="character" w:customStyle="1" w:styleId="WW8Num8z0">
    <w:name w:val="WW8Num8z0"/>
    <w:rsid w:val="00381D15"/>
  </w:style>
  <w:style w:type="character" w:customStyle="1" w:styleId="WW8Num8z1">
    <w:name w:val="WW8Num8z1"/>
    <w:rsid w:val="00381D15"/>
  </w:style>
  <w:style w:type="character" w:customStyle="1" w:styleId="WW8Num8z2">
    <w:name w:val="WW8Num8z2"/>
    <w:rsid w:val="00381D15"/>
  </w:style>
  <w:style w:type="character" w:customStyle="1" w:styleId="WW8Num8z3">
    <w:name w:val="WW8Num8z3"/>
    <w:rsid w:val="00381D15"/>
  </w:style>
  <w:style w:type="character" w:customStyle="1" w:styleId="WW8Num8z4">
    <w:name w:val="WW8Num8z4"/>
    <w:rsid w:val="00381D15"/>
  </w:style>
  <w:style w:type="character" w:customStyle="1" w:styleId="WW8Num8z5">
    <w:name w:val="WW8Num8z5"/>
    <w:rsid w:val="00381D15"/>
  </w:style>
  <w:style w:type="character" w:customStyle="1" w:styleId="WW8Num8z6">
    <w:name w:val="WW8Num8z6"/>
    <w:rsid w:val="00381D15"/>
  </w:style>
  <w:style w:type="character" w:customStyle="1" w:styleId="WW8Num8z7">
    <w:name w:val="WW8Num8z7"/>
    <w:rsid w:val="00381D15"/>
  </w:style>
  <w:style w:type="character" w:customStyle="1" w:styleId="WW8Num8z8">
    <w:name w:val="WW8Num8z8"/>
    <w:rsid w:val="00381D15"/>
  </w:style>
  <w:style w:type="character" w:customStyle="1" w:styleId="WW8Num9z0">
    <w:name w:val="WW8Num9z0"/>
    <w:rsid w:val="00381D15"/>
  </w:style>
  <w:style w:type="character" w:customStyle="1" w:styleId="WW8Num9z1">
    <w:name w:val="WW8Num9z1"/>
    <w:rsid w:val="00381D15"/>
  </w:style>
  <w:style w:type="character" w:customStyle="1" w:styleId="WW8Num9z2">
    <w:name w:val="WW8Num9z2"/>
    <w:rsid w:val="00381D15"/>
  </w:style>
  <w:style w:type="character" w:customStyle="1" w:styleId="WW8Num9z3">
    <w:name w:val="WW8Num9z3"/>
    <w:rsid w:val="00381D15"/>
  </w:style>
  <w:style w:type="character" w:customStyle="1" w:styleId="WW8Num9z4">
    <w:name w:val="WW8Num9z4"/>
    <w:rsid w:val="00381D15"/>
  </w:style>
  <w:style w:type="character" w:customStyle="1" w:styleId="WW8Num9z5">
    <w:name w:val="WW8Num9z5"/>
    <w:rsid w:val="00381D15"/>
  </w:style>
  <w:style w:type="character" w:customStyle="1" w:styleId="WW8Num9z6">
    <w:name w:val="WW8Num9z6"/>
    <w:rsid w:val="00381D15"/>
  </w:style>
  <w:style w:type="character" w:customStyle="1" w:styleId="WW8Num9z7">
    <w:name w:val="WW8Num9z7"/>
    <w:rsid w:val="00381D15"/>
  </w:style>
  <w:style w:type="character" w:customStyle="1" w:styleId="WW8Num9z8">
    <w:name w:val="WW8Num9z8"/>
    <w:rsid w:val="00381D15"/>
  </w:style>
  <w:style w:type="character" w:customStyle="1" w:styleId="WW8Num10z0">
    <w:name w:val="WW8Num10z0"/>
    <w:rsid w:val="00381D15"/>
  </w:style>
  <w:style w:type="character" w:customStyle="1" w:styleId="WW8Num10z1">
    <w:name w:val="WW8Num10z1"/>
    <w:rsid w:val="00381D15"/>
  </w:style>
  <w:style w:type="character" w:customStyle="1" w:styleId="WW8Num10z2">
    <w:name w:val="WW8Num10z2"/>
    <w:rsid w:val="00381D15"/>
  </w:style>
  <w:style w:type="character" w:customStyle="1" w:styleId="WW8Num10z3">
    <w:name w:val="WW8Num10z3"/>
    <w:rsid w:val="00381D15"/>
  </w:style>
  <w:style w:type="character" w:customStyle="1" w:styleId="WW8Num10z4">
    <w:name w:val="WW8Num10z4"/>
    <w:rsid w:val="00381D15"/>
  </w:style>
  <w:style w:type="character" w:customStyle="1" w:styleId="WW8Num10z5">
    <w:name w:val="WW8Num10z5"/>
    <w:rsid w:val="00381D15"/>
  </w:style>
  <w:style w:type="character" w:customStyle="1" w:styleId="WW8Num10z6">
    <w:name w:val="WW8Num10z6"/>
    <w:rsid w:val="00381D15"/>
  </w:style>
  <w:style w:type="character" w:customStyle="1" w:styleId="WW8Num10z7">
    <w:name w:val="WW8Num10z7"/>
    <w:rsid w:val="00381D15"/>
  </w:style>
  <w:style w:type="character" w:customStyle="1" w:styleId="WW8Num10z8">
    <w:name w:val="WW8Num10z8"/>
    <w:rsid w:val="00381D15"/>
  </w:style>
  <w:style w:type="character" w:customStyle="1" w:styleId="WW8Num11z0">
    <w:name w:val="WW8Num11z0"/>
    <w:rsid w:val="00381D15"/>
  </w:style>
  <w:style w:type="character" w:customStyle="1" w:styleId="WW8Num11z2">
    <w:name w:val="WW8Num11z2"/>
    <w:rsid w:val="00381D15"/>
  </w:style>
  <w:style w:type="character" w:customStyle="1" w:styleId="WW8Num11z3">
    <w:name w:val="WW8Num11z3"/>
    <w:rsid w:val="00381D15"/>
  </w:style>
  <w:style w:type="character" w:customStyle="1" w:styleId="WW8Num11z4">
    <w:name w:val="WW8Num11z4"/>
    <w:rsid w:val="00381D15"/>
  </w:style>
  <w:style w:type="character" w:customStyle="1" w:styleId="WW8Num11z5">
    <w:name w:val="WW8Num11z5"/>
    <w:rsid w:val="00381D15"/>
  </w:style>
  <w:style w:type="character" w:customStyle="1" w:styleId="WW8Num11z6">
    <w:name w:val="WW8Num11z6"/>
    <w:rsid w:val="00381D15"/>
  </w:style>
  <w:style w:type="character" w:customStyle="1" w:styleId="WW8Num11z7">
    <w:name w:val="WW8Num11z7"/>
    <w:rsid w:val="00381D15"/>
  </w:style>
  <w:style w:type="character" w:customStyle="1" w:styleId="WW8Num11z8">
    <w:name w:val="WW8Num11z8"/>
    <w:rsid w:val="00381D15"/>
  </w:style>
  <w:style w:type="character" w:customStyle="1" w:styleId="WW8Num12z0">
    <w:name w:val="WW8Num12z0"/>
    <w:rsid w:val="00381D15"/>
  </w:style>
  <w:style w:type="character" w:customStyle="1" w:styleId="WW8Num12z1">
    <w:name w:val="WW8Num12z1"/>
    <w:rsid w:val="00381D15"/>
  </w:style>
  <w:style w:type="character" w:customStyle="1" w:styleId="WW8Num12z2">
    <w:name w:val="WW8Num12z2"/>
    <w:rsid w:val="00381D15"/>
  </w:style>
  <w:style w:type="character" w:customStyle="1" w:styleId="WW8Num12z3">
    <w:name w:val="WW8Num12z3"/>
    <w:rsid w:val="00381D15"/>
  </w:style>
  <w:style w:type="character" w:customStyle="1" w:styleId="WW8Num12z4">
    <w:name w:val="WW8Num12z4"/>
    <w:rsid w:val="00381D15"/>
  </w:style>
  <w:style w:type="character" w:customStyle="1" w:styleId="WW8Num12z5">
    <w:name w:val="WW8Num12z5"/>
    <w:rsid w:val="00381D15"/>
  </w:style>
  <w:style w:type="character" w:customStyle="1" w:styleId="WW8Num12z6">
    <w:name w:val="WW8Num12z6"/>
    <w:rsid w:val="00381D15"/>
  </w:style>
  <w:style w:type="character" w:customStyle="1" w:styleId="WW8Num12z7">
    <w:name w:val="WW8Num12z7"/>
    <w:rsid w:val="00381D15"/>
  </w:style>
  <w:style w:type="character" w:customStyle="1" w:styleId="WW8Num12z8">
    <w:name w:val="WW8Num12z8"/>
    <w:rsid w:val="00381D15"/>
  </w:style>
  <w:style w:type="character" w:customStyle="1" w:styleId="WW8Num13z0">
    <w:name w:val="WW8Num13z0"/>
    <w:rsid w:val="00381D15"/>
  </w:style>
  <w:style w:type="character" w:customStyle="1" w:styleId="WW8Num13z2">
    <w:name w:val="WW8Num13z2"/>
    <w:rsid w:val="00381D15"/>
  </w:style>
  <w:style w:type="character" w:customStyle="1" w:styleId="WW8Num13z3">
    <w:name w:val="WW8Num13z3"/>
    <w:rsid w:val="00381D15"/>
  </w:style>
  <w:style w:type="character" w:customStyle="1" w:styleId="WW8Num13z4">
    <w:name w:val="WW8Num13z4"/>
    <w:rsid w:val="00381D15"/>
  </w:style>
  <w:style w:type="character" w:customStyle="1" w:styleId="WW8Num13z5">
    <w:name w:val="WW8Num13z5"/>
    <w:rsid w:val="00381D15"/>
  </w:style>
  <w:style w:type="character" w:customStyle="1" w:styleId="WW8Num13z6">
    <w:name w:val="WW8Num13z6"/>
    <w:rsid w:val="00381D15"/>
  </w:style>
  <w:style w:type="character" w:customStyle="1" w:styleId="WW8Num13z7">
    <w:name w:val="WW8Num13z7"/>
    <w:rsid w:val="00381D15"/>
  </w:style>
  <w:style w:type="character" w:customStyle="1" w:styleId="WW8Num13z8">
    <w:name w:val="WW8Num13z8"/>
    <w:rsid w:val="00381D15"/>
  </w:style>
  <w:style w:type="character" w:customStyle="1" w:styleId="WW8Num14z0">
    <w:name w:val="WW8Num14z0"/>
    <w:rsid w:val="00381D15"/>
  </w:style>
  <w:style w:type="character" w:customStyle="1" w:styleId="WW8Num14z2">
    <w:name w:val="WW8Num14z2"/>
    <w:rsid w:val="00381D15"/>
  </w:style>
  <w:style w:type="character" w:customStyle="1" w:styleId="WW8Num14z3">
    <w:name w:val="WW8Num14z3"/>
    <w:rsid w:val="00381D15"/>
  </w:style>
  <w:style w:type="character" w:customStyle="1" w:styleId="WW8Num14z4">
    <w:name w:val="WW8Num14z4"/>
    <w:rsid w:val="00381D15"/>
  </w:style>
  <w:style w:type="character" w:customStyle="1" w:styleId="WW8Num14z5">
    <w:name w:val="WW8Num14z5"/>
    <w:rsid w:val="00381D15"/>
  </w:style>
  <w:style w:type="character" w:customStyle="1" w:styleId="WW8Num14z6">
    <w:name w:val="WW8Num14z6"/>
    <w:rsid w:val="00381D15"/>
  </w:style>
  <w:style w:type="character" w:customStyle="1" w:styleId="WW8Num14z7">
    <w:name w:val="WW8Num14z7"/>
    <w:rsid w:val="00381D15"/>
  </w:style>
  <w:style w:type="character" w:customStyle="1" w:styleId="WW8Num14z8">
    <w:name w:val="WW8Num14z8"/>
    <w:rsid w:val="00381D15"/>
  </w:style>
  <w:style w:type="character" w:customStyle="1" w:styleId="WW8Num15z0">
    <w:name w:val="WW8Num15z0"/>
    <w:rsid w:val="00381D15"/>
  </w:style>
  <w:style w:type="character" w:customStyle="1" w:styleId="WW8Num15z1">
    <w:name w:val="WW8Num15z1"/>
    <w:rsid w:val="00381D15"/>
  </w:style>
  <w:style w:type="character" w:customStyle="1" w:styleId="WW8Num15z2">
    <w:name w:val="WW8Num15z2"/>
    <w:rsid w:val="00381D15"/>
  </w:style>
  <w:style w:type="character" w:customStyle="1" w:styleId="WW8Num15z3">
    <w:name w:val="WW8Num15z3"/>
    <w:rsid w:val="00381D15"/>
  </w:style>
  <w:style w:type="character" w:customStyle="1" w:styleId="WW8Num15z4">
    <w:name w:val="WW8Num15z4"/>
    <w:rsid w:val="00381D15"/>
  </w:style>
  <w:style w:type="character" w:customStyle="1" w:styleId="WW8Num15z5">
    <w:name w:val="WW8Num15z5"/>
    <w:rsid w:val="00381D15"/>
  </w:style>
  <w:style w:type="character" w:customStyle="1" w:styleId="WW8Num15z6">
    <w:name w:val="WW8Num15z6"/>
    <w:rsid w:val="00381D15"/>
  </w:style>
  <w:style w:type="character" w:customStyle="1" w:styleId="WW8Num15z7">
    <w:name w:val="WW8Num15z7"/>
    <w:rsid w:val="00381D15"/>
  </w:style>
  <w:style w:type="character" w:customStyle="1" w:styleId="WW8Num15z8">
    <w:name w:val="WW8Num15z8"/>
    <w:rsid w:val="00381D15"/>
  </w:style>
  <w:style w:type="character" w:customStyle="1" w:styleId="WW8Num16z0">
    <w:name w:val="WW8Num16z0"/>
    <w:rsid w:val="00381D15"/>
  </w:style>
  <w:style w:type="character" w:customStyle="1" w:styleId="WW8Num16z2">
    <w:name w:val="WW8Num16z2"/>
    <w:rsid w:val="00381D15"/>
  </w:style>
  <w:style w:type="character" w:customStyle="1" w:styleId="WW8Num16z3">
    <w:name w:val="WW8Num16z3"/>
    <w:rsid w:val="00381D15"/>
  </w:style>
  <w:style w:type="character" w:customStyle="1" w:styleId="WW8Num16z4">
    <w:name w:val="WW8Num16z4"/>
    <w:rsid w:val="00381D15"/>
  </w:style>
  <w:style w:type="character" w:customStyle="1" w:styleId="WW8Num16z5">
    <w:name w:val="WW8Num16z5"/>
    <w:rsid w:val="00381D15"/>
  </w:style>
  <w:style w:type="character" w:customStyle="1" w:styleId="WW8Num16z6">
    <w:name w:val="WW8Num16z6"/>
    <w:rsid w:val="00381D15"/>
  </w:style>
  <w:style w:type="character" w:customStyle="1" w:styleId="WW8Num16z7">
    <w:name w:val="WW8Num16z7"/>
    <w:rsid w:val="00381D15"/>
  </w:style>
  <w:style w:type="character" w:customStyle="1" w:styleId="WW8Num16z8">
    <w:name w:val="WW8Num16z8"/>
    <w:rsid w:val="00381D15"/>
  </w:style>
  <w:style w:type="character" w:customStyle="1" w:styleId="WW8Num17z0">
    <w:name w:val="WW8Num17z0"/>
    <w:rsid w:val="00381D15"/>
  </w:style>
  <w:style w:type="character" w:customStyle="1" w:styleId="WW8Num17z1">
    <w:name w:val="WW8Num17z1"/>
    <w:rsid w:val="00381D15"/>
  </w:style>
  <w:style w:type="character" w:customStyle="1" w:styleId="WW8Num17z2">
    <w:name w:val="WW8Num17z2"/>
    <w:rsid w:val="00381D15"/>
  </w:style>
  <w:style w:type="character" w:customStyle="1" w:styleId="WW8Num17z3">
    <w:name w:val="WW8Num17z3"/>
    <w:rsid w:val="00381D15"/>
  </w:style>
  <w:style w:type="character" w:customStyle="1" w:styleId="WW8Num17z4">
    <w:name w:val="WW8Num17z4"/>
    <w:rsid w:val="00381D15"/>
  </w:style>
  <w:style w:type="character" w:customStyle="1" w:styleId="WW8Num17z5">
    <w:name w:val="WW8Num17z5"/>
    <w:rsid w:val="00381D15"/>
  </w:style>
  <w:style w:type="character" w:customStyle="1" w:styleId="WW8Num17z6">
    <w:name w:val="WW8Num17z6"/>
    <w:rsid w:val="00381D15"/>
  </w:style>
  <w:style w:type="character" w:customStyle="1" w:styleId="WW8Num17z7">
    <w:name w:val="WW8Num17z7"/>
    <w:rsid w:val="00381D15"/>
  </w:style>
  <w:style w:type="character" w:customStyle="1" w:styleId="WW8Num17z8">
    <w:name w:val="WW8Num17z8"/>
    <w:rsid w:val="00381D15"/>
  </w:style>
  <w:style w:type="character" w:customStyle="1" w:styleId="WW8Num18z0">
    <w:name w:val="WW8Num18z0"/>
    <w:rsid w:val="00381D15"/>
  </w:style>
  <w:style w:type="character" w:customStyle="1" w:styleId="WW8Num18z1">
    <w:name w:val="WW8Num18z1"/>
    <w:rsid w:val="00381D15"/>
  </w:style>
  <w:style w:type="character" w:customStyle="1" w:styleId="WW8Num18z2">
    <w:name w:val="WW8Num18z2"/>
    <w:rsid w:val="00381D15"/>
  </w:style>
  <w:style w:type="character" w:customStyle="1" w:styleId="WW8Num18z3">
    <w:name w:val="WW8Num18z3"/>
    <w:rsid w:val="00381D15"/>
  </w:style>
  <w:style w:type="character" w:customStyle="1" w:styleId="WW8Num18z4">
    <w:name w:val="WW8Num18z4"/>
    <w:rsid w:val="00381D15"/>
  </w:style>
  <w:style w:type="character" w:customStyle="1" w:styleId="WW8Num18z5">
    <w:name w:val="WW8Num18z5"/>
    <w:rsid w:val="00381D15"/>
  </w:style>
  <w:style w:type="character" w:customStyle="1" w:styleId="WW8Num18z6">
    <w:name w:val="WW8Num18z6"/>
    <w:rsid w:val="00381D15"/>
  </w:style>
  <w:style w:type="character" w:customStyle="1" w:styleId="WW8Num18z7">
    <w:name w:val="WW8Num18z7"/>
    <w:rsid w:val="00381D15"/>
  </w:style>
  <w:style w:type="character" w:customStyle="1" w:styleId="WW8Num18z8">
    <w:name w:val="WW8Num18z8"/>
    <w:rsid w:val="00381D15"/>
  </w:style>
  <w:style w:type="character" w:customStyle="1" w:styleId="WW8Num19z0">
    <w:name w:val="WW8Num19z0"/>
    <w:rsid w:val="00381D15"/>
  </w:style>
  <w:style w:type="character" w:customStyle="1" w:styleId="WW8Num19z1">
    <w:name w:val="WW8Num19z1"/>
    <w:rsid w:val="00381D15"/>
  </w:style>
  <w:style w:type="character" w:customStyle="1" w:styleId="WW8Num19z2">
    <w:name w:val="WW8Num19z2"/>
    <w:rsid w:val="00381D15"/>
  </w:style>
  <w:style w:type="character" w:customStyle="1" w:styleId="WW8Num19z3">
    <w:name w:val="WW8Num19z3"/>
    <w:rsid w:val="00381D15"/>
  </w:style>
  <w:style w:type="character" w:customStyle="1" w:styleId="WW8Num19z4">
    <w:name w:val="WW8Num19z4"/>
    <w:rsid w:val="00381D15"/>
  </w:style>
  <w:style w:type="character" w:customStyle="1" w:styleId="WW8Num19z5">
    <w:name w:val="WW8Num19z5"/>
    <w:rsid w:val="00381D15"/>
  </w:style>
  <w:style w:type="character" w:customStyle="1" w:styleId="WW8Num19z6">
    <w:name w:val="WW8Num19z6"/>
    <w:rsid w:val="00381D15"/>
  </w:style>
  <w:style w:type="character" w:customStyle="1" w:styleId="WW8Num19z7">
    <w:name w:val="WW8Num19z7"/>
    <w:rsid w:val="00381D15"/>
  </w:style>
  <w:style w:type="character" w:customStyle="1" w:styleId="WW8Num19z8">
    <w:name w:val="WW8Num19z8"/>
    <w:rsid w:val="00381D15"/>
  </w:style>
  <w:style w:type="character" w:customStyle="1" w:styleId="WW8Num20z0">
    <w:name w:val="WW8Num20z0"/>
    <w:rsid w:val="00381D15"/>
  </w:style>
  <w:style w:type="character" w:customStyle="1" w:styleId="WW8Num20z1">
    <w:name w:val="WW8Num20z1"/>
    <w:rsid w:val="00381D15"/>
  </w:style>
  <w:style w:type="character" w:customStyle="1" w:styleId="WW8Num20z2">
    <w:name w:val="WW8Num20z2"/>
    <w:rsid w:val="00381D15"/>
  </w:style>
  <w:style w:type="character" w:customStyle="1" w:styleId="WW8Num20z3">
    <w:name w:val="WW8Num20z3"/>
    <w:rsid w:val="00381D15"/>
  </w:style>
  <w:style w:type="character" w:customStyle="1" w:styleId="WW8Num20z4">
    <w:name w:val="WW8Num20z4"/>
    <w:rsid w:val="00381D15"/>
  </w:style>
  <w:style w:type="character" w:customStyle="1" w:styleId="WW8Num20z5">
    <w:name w:val="WW8Num20z5"/>
    <w:rsid w:val="00381D15"/>
  </w:style>
  <w:style w:type="character" w:customStyle="1" w:styleId="WW8Num20z6">
    <w:name w:val="WW8Num20z6"/>
    <w:rsid w:val="00381D15"/>
  </w:style>
  <w:style w:type="character" w:customStyle="1" w:styleId="WW8Num20z7">
    <w:name w:val="WW8Num20z7"/>
    <w:rsid w:val="00381D15"/>
  </w:style>
  <w:style w:type="character" w:customStyle="1" w:styleId="WW8Num20z8">
    <w:name w:val="WW8Num20z8"/>
    <w:rsid w:val="00381D15"/>
  </w:style>
  <w:style w:type="character" w:customStyle="1" w:styleId="WW8Num21z0">
    <w:name w:val="WW8Num21z0"/>
    <w:rsid w:val="00381D15"/>
  </w:style>
  <w:style w:type="character" w:customStyle="1" w:styleId="WW8Num21z2">
    <w:name w:val="WW8Num21z2"/>
    <w:rsid w:val="00381D15"/>
  </w:style>
  <w:style w:type="character" w:customStyle="1" w:styleId="WW8Num21z3">
    <w:name w:val="WW8Num21z3"/>
    <w:rsid w:val="00381D15"/>
  </w:style>
  <w:style w:type="character" w:customStyle="1" w:styleId="WW8Num21z4">
    <w:name w:val="WW8Num21z4"/>
    <w:rsid w:val="00381D15"/>
  </w:style>
  <w:style w:type="character" w:customStyle="1" w:styleId="WW8Num21z5">
    <w:name w:val="WW8Num21z5"/>
    <w:rsid w:val="00381D15"/>
  </w:style>
  <w:style w:type="character" w:customStyle="1" w:styleId="WW8Num21z6">
    <w:name w:val="WW8Num21z6"/>
    <w:rsid w:val="00381D15"/>
  </w:style>
  <w:style w:type="character" w:customStyle="1" w:styleId="WW8Num21z7">
    <w:name w:val="WW8Num21z7"/>
    <w:rsid w:val="00381D15"/>
  </w:style>
  <w:style w:type="character" w:customStyle="1" w:styleId="WW8Num21z8">
    <w:name w:val="WW8Num21z8"/>
    <w:rsid w:val="00381D15"/>
  </w:style>
  <w:style w:type="character" w:customStyle="1" w:styleId="WW8Num22z0">
    <w:name w:val="WW8Num22z0"/>
    <w:rsid w:val="00381D15"/>
  </w:style>
  <w:style w:type="character" w:customStyle="1" w:styleId="WW8Num22z1">
    <w:name w:val="WW8Num22z1"/>
    <w:rsid w:val="00381D15"/>
  </w:style>
  <w:style w:type="character" w:customStyle="1" w:styleId="WW8Num22z2">
    <w:name w:val="WW8Num22z2"/>
    <w:rsid w:val="00381D15"/>
  </w:style>
  <w:style w:type="character" w:customStyle="1" w:styleId="WW8Num22z3">
    <w:name w:val="WW8Num22z3"/>
    <w:rsid w:val="00381D15"/>
  </w:style>
  <w:style w:type="character" w:customStyle="1" w:styleId="WW8Num22z4">
    <w:name w:val="WW8Num22z4"/>
    <w:rsid w:val="00381D15"/>
  </w:style>
  <w:style w:type="character" w:customStyle="1" w:styleId="WW8Num22z5">
    <w:name w:val="WW8Num22z5"/>
    <w:rsid w:val="00381D15"/>
  </w:style>
  <w:style w:type="character" w:customStyle="1" w:styleId="WW8Num22z6">
    <w:name w:val="WW8Num22z6"/>
    <w:rsid w:val="00381D15"/>
  </w:style>
  <w:style w:type="character" w:customStyle="1" w:styleId="WW8Num22z7">
    <w:name w:val="WW8Num22z7"/>
    <w:rsid w:val="00381D15"/>
  </w:style>
  <w:style w:type="character" w:customStyle="1" w:styleId="WW8Num22z8">
    <w:name w:val="WW8Num22z8"/>
    <w:rsid w:val="00381D15"/>
  </w:style>
  <w:style w:type="character" w:customStyle="1" w:styleId="WW8Num23z0">
    <w:name w:val="WW8Num23z0"/>
    <w:rsid w:val="00381D15"/>
  </w:style>
  <w:style w:type="character" w:customStyle="1" w:styleId="WW8Num23z2">
    <w:name w:val="WW8Num23z2"/>
    <w:rsid w:val="00381D15"/>
  </w:style>
  <w:style w:type="character" w:customStyle="1" w:styleId="WW8Num23z3">
    <w:name w:val="WW8Num23z3"/>
    <w:rsid w:val="00381D15"/>
  </w:style>
  <w:style w:type="character" w:customStyle="1" w:styleId="WW8Num23z4">
    <w:name w:val="WW8Num23z4"/>
    <w:rsid w:val="00381D15"/>
  </w:style>
  <w:style w:type="character" w:customStyle="1" w:styleId="WW8Num23z5">
    <w:name w:val="WW8Num23z5"/>
    <w:rsid w:val="00381D15"/>
  </w:style>
  <w:style w:type="character" w:customStyle="1" w:styleId="WW8Num23z6">
    <w:name w:val="WW8Num23z6"/>
    <w:rsid w:val="00381D15"/>
  </w:style>
  <w:style w:type="character" w:customStyle="1" w:styleId="WW8Num23z7">
    <w:name w:val="WW8Num23z7"/>
    <w:rsid w:val="00381D15"/>
  </w:style>
  <w:style w:type="character" w:customStyle="1" w:styleId="WW8Num23z8">
    <w:name w:val="WW8Num23z8"/>
    <w:rsid w:val="00381D15"/>
  </w:style>
  <w:style w:type="character" w:customStyle="1" w:styleId="WW8Num24z0">
    <w:name w:val="WW8Num24z0"/>
    <w:rsid w:val="00381D15"/>
  </w:style>
  <w:style w:type="character" w:customStyle="1" w:styleId="WW8Num24z1">
    <w:name w:val="WW8Num24z1"/>
    <w:rsid w:val="00381D15"/>
  </w:style>
  <w:style w:type="character" w:customStyle="1" w:styleId="WW8Num24z2">
    <w:name w:val="WW8Num24z2"/>
    <w:rsid w:val="00381D15"/>
  </w:style>
  <w:style w:type="character" w:customStyle="1" w:styleId="WW8Num24z3">
    <w:name w:val="WW8Num24z3"/>
    <w:rsid w:val="00381D15"/>
  </w:style>
  <w:style w:type="character" w:customStyle="1" w:styleId="WW8Num24z4">
    <w:name w:val="WW8Num24z4"/>
    <w:rsid w:val="00381D15"/>
  </w:style>
  <w:style w:type="character" w:customStyle="1" w:styleId="WW8Num24z5">
    <w:name w:val="WW8Num24z5"/>
    <w:rsid w:val="00381D15"/>
  </w:style>
  <w:style w:type="character" w:customStyle="1" w:styleId="WW8Num24z6">
    <w:name w:val="WW8Num24z6"/>
    <w:rsid w:val="00381D15"/>
  </w:style>
  <w:style w:type="character" w:customStyle="1" w:styleId="WW8Num24z7">
    <w:name w:val="WW8Num24z7"/>
    <w:rsid w:val="00381D15"/>
  </w:style>
  <w:style w:type="character" w:customStyle="1" w:styleId="WW8Num24z8">
    <w:name w:val="WW8Num24z8"/>
    <w:rsid w:val="00381D15"/>
  </w:style>
  <w:style w:type="character" w:customStyle="1" w:styleId="WW8Num25z0">
    <w:name w:val="WW8Num25z0"/>
    <w:rsid w:val="00381D15"/>
  </w:style>
  <w:style w:type="character" w:customStyle="1" w:styleId="WW8Num26z0">
    <w:name w:val="WW8Num26z0"/>
    <w:rsid w:val="00381D15"/>
  </w:style>
  <w:style w:type="character" w:customStyle="1" w:styleId="WW8Num26z1">
    <w:name w:val="WW8Num26z1"/>
    <w:rsid w:val="00381D15"/>
  </w:style>
  <w:style w:type="character" w:customStyle="1" w:styleId="WW8Num26z2">
    <w:name w:val="WW8Num26z2"/>
    <w:rsid w:val="00381D15"/>
  </w:style>
  <w:style w:type="character" w:customStyle="1" w:styleId="WW8Num26z3">
    <w:name w:val="WW8Num26z3"/>
    <w:rsid w:val="00381D15"/>
  </w:style>
  <w:style w:type="character" w:customStyle="1" w:styleId="WW8Num26z4">
    <w:name w:val="WW8Num26z4"/>
    <w:rsid w:val="00381D15"/>
  </w:style>
  <w:style w:type="character" w:customStyle="1" w:styleId="WW8Num26z5">
    <w:name w:val="WW8Num26z5"/>
    <w:rsid w:val="00381D15"/>
  </w:style>
  <w:style w:type="character" w:customStyle="1" w:styleId="WW8Num26z6">
    <w:name w:val="WW8Num26z6"/>
    <w:rsid w:val="00381D15"/>
  </w:style>
  <w:style w:type="character" w:customStyle="1" w:styleId="WW8Num26z7">
    <w:name w:val="WW8Num26z7"/>
    <w:rsid w:val="00381D15"/>
  </w:style>
  <w:style w:type="character" w:customStyle="1" w:styleId="WW8Num26z8">
    <w:name w:val="WW8Num26z8"/>
    <w:rsid w:val="00381D15"/>
  </w:style>
  <w:style w:type="character" w:customStyle="1" w:styleId="12">
    <w:name w:val="Основной шрифт абзаца1"/>
    <w:rsid w:val="00381D15"/>
  </w:style>
  <w:style w:type="character" w:styleId="af">
    <w:name w:val="Hyperlink"/>
    <w:uiPriority w:val="99"/>
    <w:rsid w:val="00381D15"/>
    <w:rPr>
      <w:color w:val="0000FF"/>
      <w:u w:val="single"/>
    </w:rPr>
  </w:style>
  <w:style w:type="character" w:styleId="af0">
    <w:name w:val="FollowedHyperlink"/>
    <w:uiPriority w:val="99"/>
    <w:rsid w:val="00381D1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381D1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381D1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381D1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381D1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381D1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381D1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381D1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381D1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381D1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381D1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381D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381D1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381D1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381D1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381D1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381D1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381D1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381D1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381D1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381D1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381D1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381D1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381D15"/>
  </w:style>
  <w:style w:type="numbering" w:customStyle="1" w:styleId="25">
    <w:name w:val="Нет списка2"/>
    <w:next w:val="a2"/>
    <w:uiPriority w:val="99"/>
    <w:semiHidden/>
    <w:unhideWhenUsed/>
    <w:rsid w:val="00381D15"/>
  </w:style>
  <w:style w:type="paragraph" w:customStyle="1" w:styleId="xl136">
    <w:name w:val="xl13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381D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381D15"/>
  </w:style>
  <w:style w:type="numbering" w:customStyle="1" w:styleId="42">
    <w:name w:val="Нет списка4"/>
    <w:next w:val="a2"/>
    <w:uiPriority w:val="99"/>
    <w:semiHidden/>
    <w:unhideWhenUsed/>
    <w:rsid w:val="00381D15"/>
  </w:style>
  <w:style w:type="numbering" w:customStyle="1" w:styleId="52">
    <w:name w:val="Нет списка5"/>
    <w:next w:val="a2"/>
    <w:uiPriority w:val="99"/>
    <w:semiHidden/>
    <w:unhideWhenUsed/>
    <w:rsid w:val="00381D15"/>
  </w:style>
  <w:style w:type="paragraph" w:customStyle="1" w:styleId="xl142">
    <w:name w:val="xl14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381D1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381D15"/>
  </w:style>
  <w:style w:type="paragraph" w:customStyle="1" w:styleId="xl191">
    <w:name w:val="xl19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381D15"/>
  </w:style>
  <w:style w:type="paragraph" w:customStyle="1" w:styleId="xl192">
    <w:name w:val="xl192"/>
    <w:basedOn w:val="a"/>
    <w:rsid w:val="00381D1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381D15"/>
    <w:rPr>
      <w:b/>
      <w:bCs/>
    </w:rPr>
  </w:style>
  <w:style w:type="character" w:styleId="af9">
    <w:name w:val="Intense Emphasis"/>
    <w:uiPriority w:val="21"/>
    <w:qFormat/>
    <w:rsid w:val="00381D15"/>
    <w:rPr>
      <w:i/>
      <w:iCs/>
      <w:color w:val="5B9BD5"/>
    </w:rPr>
  </w:style>
  <w:style w:type="character" w:styleId="afa">
    <w:name w:val="Subtle Emphasis"/>
    <w:uiPriority w:val="19"/>
    <w:qFormat/>
    <w:rsid w:val="00381D15"/>
    <w:rPr>
      <w:i/>
      <w:iCs/>
      <w:color w:val="404040"/>
    </w:rPr>
  </w:style>
  <w:style w:type="character" w:styleId="afb">
    <w:name w:val="Subtle Reference"/>
    <w:uiPriority w:val="31"/>
    <w:qFormat/>
    <w:rsid w:val="00381D1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381D15"/>
  </w:style>
  <w:style w:type="paragraph" w:styleId="afc">
    <w:name w:val="Body Text First Indent"/>
    <w:basedOn w:val="ac"/>
    <w:link w:val="afd"/>
    <w:uiPriority w:val="99"/>
    <w:semiHidden/>
    <w:unhideWhenUsed/>
    <w:rsid w:val="00381D1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381D1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8613</Words>
  <Characters>49100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2026-03-18T11:58:00Z</dcterms:created>
  <dcterms:modified xsi:type="dcterms:W3CDTF">2026-03-18T11:58:00Z</dcterms:modified>
</cp:coreProperties>
</file>